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1D54DB" w14:textId="023D7359" w:rsidR="005D46D8" w:rsidRPr="005D46D8" w:rsidRDefault="005D46D8" w:rsidP="005D46D8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5D46D8">
        <w:rPr>
          <w:rFonts w:ascii="Times New Roman" w:eastAsia="Times New Roman" w:hAnsi="Times New Roman" w:cs="Times New Roman"/>
          <w:sz w:val="28"/>
          <w:szCs w:val="24"/>
        </w:rPr>
        <w:t xml:space="preserve">Приложение № </w:t>
      </w:r>
      <w:r w:rsidR="00091AC4">
        <w:rPr>
          <w:rFonts w:ascii="Times New Roman" w:eastAsia="Times New Roman" w:hAnsi="Times New Roman" w:cs="Times New Roman"/>
          <w:sz w:val="28"/>
          <w:szCs w:val="24"/>
        </w:rPr>
        <w:t>24</w:t>
      </w:r>
      <w:r w:rsidRPr="005D46D8">
        <w:rPr>
          <w:rFonts w:ascii="Times New Roman" w:eastAsia="Times New Roman" w:hAnsi="Times New Roman" w:cs="Times New Roman"/>
          <w:sz w:val="28"/>
          <w:szCs w:val="24"/>
        </w:rPr>
        <w:t xml:space="preserve"> к ООП ООО</w:t>
      </w:r>
    </w:p>
    <w:p w14:paraId="104D45E1" w14:textId="77777777"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F7E86ED" w14:textId="77777777"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340B2929" w14:textId="77777777"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B36D580" w14:textId="77777777"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1A94D8A" w14:textId="77777777"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07109043" w14:textId="77777777"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17B07D3" w14:textId="77777777" w:rsidR="005D46D8" w:rsidRPr="005D46D8" w:rsidRDefault="005D46D8" w:rsidP="005D46D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07E7E6F3" w14:textId="77777777" w:rsidR="005D46D8" w:rsidRPr="005D46D8" w:rsidRDefault="005D46D8" w:rsidP="005D46D8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46D8">
        <w:rPr>
          <w:rFonts w:ascii="Times New Roman" w:eastAsia="Times New Roman" w:hAnsi="Times New Roman" w:cs="Times New Roman"/>
          <w:b/>
          <w:sz w:val="28"/>
          <w:szCs w:val="24"/>
        </w:rPr>
        <w:t xml:space="preserve">Фонд оценочных средств для входного контроля и </w:t>
      </w:r>
    </w:p>
    <w:p w14:paraId="66939BB7" w14:textId="77777777" w:rsidR="005D46D8" w:rsidRPr="005D46D8" w:rsidRDefault="005D46D8" w:rsidP="005D46D8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46D8">
        <w:rPr>
          <w:rFonts w:ascii="Times New Roman" w:eastAsia="Times New Roman" w:hAnsi="Times New Roman" w:cs="Times New Roman"/>
          <w:b/>
          <w:sz w:val="28"/>
          <w:szCs w:val="24"/>
        </w:rPr>
        <w:t>промежуточной аттестации обучающихся</w:t>
      </w:r>
    </w:p>
    <w:p w14:paraId="47C9B876" w14:textId="77777777" w:rsidR="005D46D8" w:rsidRPr="005D46D8" w:rsidRDefault="005D46D8" w:rsidP="005D46D8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46D8">
        <w:rPr>
          <w:rFonts w:ascii="Times New Roman" w:eastAsia="Times New Roman" w:hAnsi="Times New Roman" w:cs="Times New Roman"/>
          <w:b/>
          <w:sz w:val="28"/>
          <w:szCs w:val="24"/>
        </w:rPr>
        <w:t>по учебному предмету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Геометрия</w:t>
      </w:r>
      <w:r w:rsidRPr="005D46D8">
        <w:rPr>
          <w:rFonts w:ascii="Times New Roman" w:eastAsia="Times New Roman" w:hAnsi="Times New Roman" w:cs="Times New Roman"/>
          <w:b/>
          <w:sz w:val="28"/>
          <w:szCs w:val="24"/>
        </w:rPr>
        <w:t>»</w:t>
      </w:r>
    </w:p>
    <w:p w14:paraId="20B65FCF" w14:textId="77777777" w:rsidR="005D46D8" w:rsidRPr="005D46D8" w:rsidRDefault="005D46D8" w:rsidP="005D46D8">
      <w:pPr>
        <w:tabs>
          <w:tab w:val="left" w:pos="3282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D46D8">
        <w:rPr>
          <w:rFonts w:ascii="Times New Roman" w:eastAsia="Times New Roman" w:hAnsi="Times New Roman" w:cs="Times New Roman"/>
          <w:b/>
          <w:sz w:val="28"/>
          <w:szCs w:val="24"/>
        </w:rPr>
        <w:t>(типовой вариант)</w:t>
      </w:r>
    </w:p>
    <w:p w14:paraId="0F8652FB" w14:textId="77777777" w:rsidR="005D46D8" w:rsidRPr="005D46D8" w:rsidRDefault="005D46D8" w:rsidP="005D46D8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5D46D8">
        <w:rPr>
          <w:rFonts w:ascii="Times New Roman" w:eastAsia="Times New Roman" w:hAnsi="Times New Roman" w:cs="Times New Roman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sz w:val="28"/>
          <w:szCs w:val="24"/>
        </w:rPr>
        <w:t>8</w:t>
      </w:r>
      <w:r w:rsidRPr="005D46D8">
        <w:rPr>
          <w:rFonts w:ascii="Times New Roman" w:eastAsia="Times New Roman" w:hAnsi="Times New Roman" w:cs="Times New Roman"/>
          <w:sz w:val="28"/>
          <w:szCs w:val="24"/>
        </w:rPr>
        <w:t xml:space="preserve"> классы)</w:t>
      </w:r>
    </w:p>
    <w:p w14:paraId="2F2A254D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EE5C4B3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FB7FD0A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07345C4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14867F0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1C84612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4B34D8E3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457146B8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25B2DAE9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5984DCDB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5919B0F2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49A629A0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14:paraId="0697C6AE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5D46D8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Обязательная часть учебного плана.</w:t>
      </w:r>
    </w:p>
    <w:p w14:paraId="07ADB5BD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5D46D8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14:paraId="2E21D3CD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2C72587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0CF7A5E1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3A3698E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F1524A1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92B2F98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38CDC4D8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9055827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6D13A728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2600A551" w14:textId="77777777" w:rsidR="005D46D8" w:rsidRPr="005D46D8" w:rsidRDefault="005D46D8" w:rsidP="005D46D8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01D2CA9A" w14:textId="77777777" w:rsidR="005D46D8" w:rsidRPr="005D46D8" w:rsidRDefault="005D46D8" w:rsidP="005D46D8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0EB335F0" w14:textId="77777777" w:rsidR="005D46D8" w:rsidRPr="005D46D8" w:rsidRDefault="005D46D8" w:rsidP="005D46D8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0C28F051" w14:textId="77777777" w:rsidR="005D46D8" w:rsidRPr="005D46D8" w:rsidRDefault="005D46D8" w:rsidP="005D46D8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1997F96B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764834DE" w14:textId="77777777" w:rsidR="005D46D8" w:rsidRPr="005D46D8" w:rsidRDefault="005D46D8" w:rsidP="005D46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14:paraId="4B210EED" w14:textId="77777777" w:rsidR="005D46D8" w:rsidRPr="005D46D8" w:rsidRDefault="005D46D8" w:rsidP="005D46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5D46D8">
        <w:rPr>
          <w:rFonts w:ascii="Calibri" w:eastAsia="Calibri" w:hAnsi="Calibri" w:cs="Times New Roman"/>
          <w:sz w:val="20"/>
          <w:szCs w:val="20"/>
          <w:vertAlign w:val="superscript"/>
        </w:rPr>
        <w:footnoteRef/>
      </w:r>
      <w:r w:rsidRPr="005D46D8">
        <w:rPr>
          <w:rFonts w:ascii="Calibri" w:eastAsia="Calibri" w:hAnsi="Calibri" w:cs="Times New Roman"/>
          <w:sz w:val="20"/>
          <w:szCs w:val="20"/>
        </w:rPr>
        <w:t xml:space="preserve"> </w:t>
      </w:r>
      <w:r w:rsidRPr="005D46D8">
        <w:rPr>
          <w:rFonts w:ascii="Times New Roman" w:eastAsia="Calibri" w:hAnsi="Times New Roman" w:cs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14:paraId="4E4671B0" w14:textId="77777777" w:rsidR="005D46D8" w:rsidRDefault="005D46D8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8453BC" w14:textId="77777777" w:rsidR="00A9056E" w:rsidRDefault="00A9056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 класс</w:t>
      </w:r>
    </w:p>
    <w:p w14:paraId="128D5B98" w14:textId="77777777" w:rsidR="00A9056E" w:rsidRDefault="00A9056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FF9947" w14:textId="77777777" w:rsidR="00A9056E" w:rsidRDefault="00A9056E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A82870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№1            </w:t>
      </w:r>
      <w:r w:rsidR="00A9056E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gramStart"/>
      <w:r w:rsidR="007015AC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gramEnd"/>
      <w:r w:rsidRPr="0005041E">
        <w:rPr>
          <w:rFonts w:ascii="Times New Roman" w:eastAsia="Calibri" w:hAnsi="Times New Roman" w:cs="Times New Roman"/>
          <w:b/>
          <w:sz w:val="24"/>
          <w:szCs w:val="24"/>
        </w:rPr>
        <w:t>Четырехугольники».</w:t>
      </w:r>
    </w:p>
    <w:p w14:paraId="41241CE4" w14:textId="77777777"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752641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264953C5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знания и умения применять при решении задач свойства параллелограмма, ромба,         </w:t>
      </w:r>
    </w:p>
    <w:p w14:paraId="661F8355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прямоугольника, квадрата;</w:t>
      </w:r>
    </w:p>
    <w:p w14:paraId="61FE3AC1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оформлять рисунки по условию задачи;</w:t>
      </w:r>
    </w:p>
    <w:p w14:paraId="7120E703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оформлять решение задачи.</w:t>
      </w:r>
    </w:p>
    <w:p w14:paraId="164B4352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062638C" w14:textId="77777777"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D7789" w:rsidRPr="0005041E" w14:paraId="2E174BF6" w14:textId="77777777" w:rsidTr="002212EA">
        <w:tc>
          <w:tcPr>
            <w:tcW w:w="9571" w:type="dxa"/>
          </w:tcPr>
          <w:p w14:paraId="3991EBFE" w14:textId="77777777"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14:paraId="74A641F2" w14:textId="77777777" w:rsidTr="002212EA">
        <w:tc>
          <w:tcPr>
            <w:tcW w:w="9571" w:type="dxa"/>
          </w:tcPr>
          <w:p w14:paraId="4EC9EA4B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Стороны параллелограмма 3 см и 5 см. Найдите периметр параллелограмма.</w:t>
            </w:r>
          </w:p>
          <w:p w14:paraId="332E157D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Один из углов ромба равен 48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 Найти все углы ромба.</w:t>
            </w:r>
          </w:p>
          <w:p w14:paraId="09FB38E0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 Биссектриса угла прямоугольника делит его  большую сторону на две части, каждая из которых равна 8 см. Найдите периметр прямоугольника.</w:t>
            </w:r>
          </w:p>
          <w:p w14:paraId="05C1A266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Периметр ромба равен 80 см, один из углов равен 60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длину диагонали, противолежащей этому углу.</w:t>
            </w:r>
          </w:p>
          <w:p w14:paraId="707FDF4B" w14:textId="77777777" w:rsidR="009D7789" w:rsidRPr="007015AC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5.Докажите, что если диагонали ромба равны, то он является ромбом.</w:t>
            </w:r>
          </w:p>
        </w:tc>
      </w:tr>
      <w:tr w:rsidR="009D7789" w:rsidRPr="0005041E" w14:paraId="1C4233EE" w14:textId="77777777" w:rsidTr="002212EA">
        <w:tc>
          <w:tcPr>
            <w:tcW w:w="9571" w:type="dxa"/>
          </w:tcPr>
          <w:p w14:paraId="293CCAF0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14:paraId="49876945" w14:textId="77777777" w:rsidTr="002212EA">
        <w:tc>
          <w:tcPr>
            <w:tcW w:w="9571" w:type="dxa"/>
          </w:tcPr>
          <w:p w14:paraId="32CEE3AA" w14:textId="77777777"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00BF0F" w14:textId="77777777"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Стороны параллелограмма 4 см и 7 см. Найдите периметр параллелограмма.</w:t>
            </w:r>
          </w:p>
          <w:p w14:paraId="25AE752C" w14:textId="77777777"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Один из углов параллелограмма  равен 48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Найти все углы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параллелограмма .</w:t>
            </w:r>
            <w:proofErr w:type="gramEnd"/>
          </w:p>
          <w:p w14:paraId="30D1E0D8" w14:textId="77777777"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3.Биссектриса угла прямоугольника делит его  большую сторону пополам, меньшая сторона равна 7 см. Найдите периметр прямоугольника.</w:t>
            </w:r>
          </w:p>
          <w:p w14:paraId="7EAB795C" w14:textId="77777777"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4.Один из углов ромба равен 120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диагональ, исходящая из вершины этого угла равна 12см. Найдите периметр ромба.</w:t>
            </w:r>
          </w:p>
          <w:p w14:paraId="135BB5C9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5.Докажите, что если диагонали прямоугольника перпендикулярны, то он является квадратом.</w:t>
            </w:r>
          </w:p>
          <w:p w14:paraId="4059A122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ADE66B0" w14:textId="77777777"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711659FB" w14:textId="77777777"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86EFB1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A6165E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B4EF69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517DA1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4D49B5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114B6B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871739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92A6E5" w14:textId="77777777"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197A14" w14:textId="77777777"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6D37C5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14:paraId="100B33C7" w14:textId="77777777" w:rsidTr="002212EA">
        <w:tc>
          <w:tcPr>
            <w:tcW w:w="675" w:type="dxa"/>
          </w:tcPr>
          <w:p w14:paraId="6001469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BFF3B9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799E1D6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41DA8A1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77F0DC3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6E3C07F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14:paraId="353476FF" w14:textId="77777777" w:rsidTr="002212EA">
        <w:trPr>
          <w:trHeight w:val="315"/>
        </w:trPr>
        <w:tc>
          <w:tcPr>
            <w:tcW w:w="675" w:type="dxa"/>
            <w:vMerge w:val="restart"/>
          </w:tcPr>
          <w:p w14:paraId="18CE1C0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361718D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Параллелограмм.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F21663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параллелограмма.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5C4CD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2FB9DC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E1C44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14:paraId="6EEDCEFD" w14:textId="77777777" w:rsidTr="002212EA">
        <w:trPr>
          <w:trHeight w:val="306"/>
        </w:trPr>
        <w:tc>
          <w:tcPr>
            <w:tcW w:w="675" w:type="dxa"/>
            <w:vMerge/>
          </w:tcPr>
          <w:p w14:paraId="38C5E7E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B5D3F6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356051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периметра.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0D5548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88DB1E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6F7DECB" w14:textId="77777777" w:rsidTr="002212EA">
        <w:trPr>
          <w:trHeight w:val="315"/>
        </w:trPr>
        <w:tc>
          <w:tcPr>
            <w:tcW w:w="675" w:type="dxa"/>
            <w:vMerge/>
          </w:tcPr>
          <w:p w14:paraId="342AC06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72469C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AFA541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784EDE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2767F2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DDFA341" w14:textId="77777777" w:rsidTr="002212EA">
        <w:trPr>
          <w:trHeight w:val="229"/>
        </w:trPr>
        <w:tc>
          <w:tcPr>
            <w:tcW w:w="675" w:type="dxa"/>
            <w:vMerge w:val="restart"/>
          </w:tcPr>
          <w:p w14:paraId="0E2AE85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1F2110B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Ромб.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28B7A5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ромба.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E18CC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6E3D14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E0F9E6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14:paraId="09546FBF" w14:textId="77777777" w:rsidTr="002212EA">
        <w:trPr>
          <w:trHeight w:val="222"/>
        </w:trPr>
        <w:tc>
          <w:tcPr>
            <w:tcW w:w="675" w:type="dxa"/>
            <w:vMerge/>
          </w:tcPr>
          <w:p w14:paraId="7786BF0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75AE47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4FB147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углов в ромбе.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F4D5A18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586396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FD3D6E9" w14:textId="77777777" w:rsidTr="002212EA">
        <w:trPr>
          <w:trHeight w:val="237"/>
        </w:trPr>
        <w:tc>
          <w:tcPr>
            <w:tcW w:w="675" w:type="dxa"/>
            <w:vMerge/>
          </w:tcPr>
          <w:p w14:paraId="074FB1A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75E2CA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2E3E13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B4450C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6DAB80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EECDAFF" w14:textId="77777777" w:rsidTr="002212EA">
        <w:trPr>
          <w:trHeight w:val="196"/>
        </w:trPr>
        <w:tc>
          <w:tcPr>
            <w:tcW w:w="675" w:type="dxa"/>
            <w:vMerge w:val="restart"/>
          </w:tcPr>
          <w:p w14:paraId="5CE8A31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63C5087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8E27AA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88F03A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774AF7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7B821A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3B099E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458D68A1" w14:textId="77777777" w:rsidTr="002212EA">
        <w:trPr>
          <w:trHeight w:val="227"/>
        </w:trPr>
        <w:tc>
          <w:tcPr>
            <w:tcW w:w="675" w:type="dxa"/>
            <w:vMerge/>
          </w:tcPr>
          <w:p w14:paraId="3F9A585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F3C6E3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C5D98B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DB9533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9B9520C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411B9DA0" w14:textId="77777777" w:rsidTr="002212EA">
        <w:trPr>
          <w:trHeight w:val="275"/>
        </w:trPr>
        <w:tc>
          <w:tcPr>
            <w:tcW w:w="675" w:type="dxa"/>
            <w:vMerge/>
          </w:tcPr>
          <w:p w14:paraId="5CF3D34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0FC84F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285A01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углов, полученных при пересечении параллельных прямых секущей.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B5C751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503E2A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BFF2F31" w14:textId="77777777" w:rsidTr="002212EA">
        <w:trPr>
          <w:trHeight w:val="275"/>
        </w:trPr>
        <w:tc>
          <w:tcPr>
            <w:tcW w:w="675" w:type="dxa"/>
            <w:vMerge/>
          </w:tcPr>
          <w:p w14:paraId="5B7AE55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4BDB2E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C85B99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равнобедренного треугольника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2C9B2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7484EA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7813B95" w14:textId="77777777" w:rsidTr="002212EA">
        <w:trPr>
          <w:trHeight w:val="275"/>
        </w:trPr>
        <w:tc>
          <w:tcPr>
            <w:tcW w:w="675" w:type="dxa"/>
            <w:vMerge/>
          </w:tcPr>
          <w:p w14:paraId="67C25DA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6902E0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443AD2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3555687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BE551D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9C81823" w14:textId="77777777" w:rsidTr="002212EA">
        <w:trPr>
          <w:trHeight w:val="471"/>
        </w:trPr>
        <w:tc>
          <w:tcPr>
            <w:tcW w:w="675" w:type="dxa"/>
            <w:vMerge w:val="restart"/>
          </w:tcPr>
          <w:p w14:paraId="13D7AFD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5482072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Ромб.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B5A200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8BFF8A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4D73E27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78431A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B2E356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68092AB8" w14:textId="77777777" w:rsidTr="002212EA">
        <w:trPr>
          <w:trHeight w:val="300"/>
        </w:trPr>
        <w:tc>
          <w:tcPr>
            <w:tcW w:w="675" w:type="dxa"/>
            <w:vMerge/>
          </w:tcPr>
          <w:p w14:paraId="5C52B70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C44E54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A1D4A8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ромба и диагоналей ромба.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0C22166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72880A8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18653604" w14:textId="77777777" w:rsidTr="002212EA">
        <w:trPr>
          <w:trHeight w:val="303"/>
        </w:trPr>
        <w:tc>
          <w:tcPr>
            <w:tcW w:w="675" w:type="dxa"/>
            <w:vMerge/>
          </w:tcPr>
          <w:p w14:paraId="42B8C5E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58D592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AA2216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E77BE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038820F6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6BD33234" w14:textId="77777777" w:rsidTr="002212EA">
        <w:trPr>
          <w:trHeight w:val="306"/>
        </w:trPr>
        <w:tc>
          <w:tcPr>
            <w:tcW w:w="675" w:type="dxa"/>
            <w:vMerge w:val="restart"/>
          </w:tcPr>
          <w:p w14:paraId="7DD5F73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1479E8E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Квадрат. Признаки и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3E98DF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видов треугольников и их свойства.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F7E33E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DD5A94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CCB866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CB218E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61754846" w14:textId="77777777" w:rsidTr="002212EA">
        <w:trPr>
          <w:trHeight w:val="330"/>
        </w:trPr>
        <w:tc>
          <w:tcPr>
            <w:tcW w:w="675" w:type="dxa"/>
            <w:vMerge/>
          </w:tcPr>
          <w:p w14:paraId="2039EB2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8FE1CB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7A170F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признаков и свойств квадрата.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778EDE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454ACBB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315D07F7" w14:textId="77777777" w:rsidTr="002212EA">
        <w:trPr>
          <w:trHeight w:val="207"/>
        </w:trPr>
        <w:tc>
          <w:tcPr>
            <w:tcW w:w="675" w:type="dxa"/>
            <w:vMerge/>
          </w:tcPr>
          <w:p w14:paraId="6B6292B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FA4AA1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B1EF6C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DEDD468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07FA88C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9075CE1" w14:textId="77777777" w:rsidR="009D7789" w:rsidRPr="0005041E" w:rsidRDefault="009D7789" w:rsidP="009D7789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A830EE4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14:paraId="60DEEA90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62D976D1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14:paraId="4BB02E54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16-19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14:paraId="40EE36C4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20-21 балл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14:paraId="0DB7C669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436F60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14AFC8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A879CE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5587C2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4618F5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385608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494161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5E033A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AE8B81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2ABFFD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140483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FDC086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CFB198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DCE7B1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№2                                       «Трапеция. Средняя линия».</w:t>
      </w:r>
    </w:p>
    <w:p w14:paraId="54B1321D" w14:textId="77777777"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DC60F2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1D7FF8A9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свойств средней линии;</w:t>
      </w:r>
    </w:p>
    <w:p w14:paraId="51732F94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знание и умение применять при решении задач свойства трапеции;</w:t>
      </w:r>
    </w:p>
    <w:p w14:paraId="4AF525D8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выполнять чертежи по условию задачи;</w:t>
      </w:r>
    </w:p>
    <w:p w14:paraId="39B9AA95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решение задачи.</w:t>
      </w:r>
    </w:p>
    <w:p w14:paraId="22D1EB2D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D7789" w:rsidRPr="0005041E" w14:paraId="7B419596" w14:textId="77777777" w:rsidTr="002212EA">
        <w:tc>
          <w:tcPr>
            <w:tcW w:w="9571" w:type="dxa"/>
          </w:tcPr>
          <w:p w14:paraId="6A37D70A" w14:textId="77777777"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14:paraId="5FD0A26B" w14:textId="77777777" w:rsidTr="002212EA">
        <w:tc>
          <w:tcPr>
            <w:tcW w:w="9571" w:type="dxa"/>
          </w:tcPr>
          <w:p w14:paraId="1E149E78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10288E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1.В трапеции АВСД с основаниями АД и ВС. Угол В равен 100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,а угол С равен 110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остальные углы.</w:t>
            </w:r>
          </w:p>
          <w:p w14:paraId="3EF08396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Основания трапеции равны 4 см и 12 см. Найти среднюю линию трапеции.</w:t>
            </w:r>
          </w:p>
          <w:p w14:paraId="2BF4ED95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3.Диагональ трапеции делит среднюю линию на отрезки 5см и 9 см. Найдите основания трапеции.</w:t>
            </w:r>
          </w:p>
          <w:p w14:paraId="6E4B29AB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 треугольнике АВС АВ=10 см. Через точку К на стороне АВ проведена прямая КМ </w:t>
            </w:r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параллельно  АС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АК=5 см. Доказать, что ВМ=МС.</w:t>
            </w:r>
          </w:p>
          <w:p w14:paraId="548A7C55" w14:textId="77777777" w:rsidR="009D7789" w:rsidRPr="0005041E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Докажите, что если диагонали четырехугольника перпендикулярны, то середины его сторон являются вершинами прямоугольника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7789" w:rsidRPr="0005041E" w14:paraId="5EF47FC7" w14:textId="77777777" w:rsidTr="002212EA">
        <w:tc>
          <w:tcPr>
            <w:tcW w:w="9571" w:type="dxa"/>
          </w:tcPr>
          <w:p w14:paraId="61F3BF08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14:paraId="3F699C7C" w14:textId="77777777" w:rsidTr="002212EA">
        <w:tc>
          <w:tcPr>
            <w:tcW w:w="9571" w:type="dxa"/>
          </w:tcPr>
          <w:p w14:paraId="64D6E862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9DD171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1. В трапеции АВСД с основаниями АД и ВС. Угол А равен 40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,а угол С равен 110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  Найдите остальные углы.</w:t>
            </w:r>
          </w:p>
          <w:p w14:paraId="7878ADB8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2. Основания трапеции равны 7 см и 15 см. Найти среднюю линию трапеции.</w:t>
            </w:r>
          </w:p>
          <w:p w14:paraId="48AD6B99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Основания трапеции равны 8 см и 14 см. Найдите отрезки, на которые диагональ трапеции делит среднюю линию.</w:t>
            </w:r>
          </w:p>
          <w:p w14:paraId="40059AE2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 треугольнике АВС ВС=8 см. Через точку Е на стороне ВС проведена прямая ДЕ </w:t>
            </w:r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параллельно  АС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ЕС=4 см.. Доказать, что АД=ВД.</w:t>
            </w:r>
          </w:p>
          <w:p w14:paraId="3213A2D3" w14:textId="77777777" w:rsidR="009D7789" w:rsidRPr="0005041E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Докажите, что если диагонали четырехугольника равны, то середины его сторон являются вершинами ромба.</w:t>
            </w:r>
          </w:p>
          <w:p w14:paraId="365A4082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1A5120B" w14:textId="77777777"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44B21766" w14:textId="77777777"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387101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54221C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AD51A2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2175F0" w14:textId="77777777"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B659F8" w14:textId="77777777"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A65A82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14:paraId="541CB9AC" w14:textId="77777777" w:rsidTr="002212EA">
        <w:tc>
          <w:tcPr>
            <w:tcW w:w="675" w:type="dxa"/>
          </w:tcPr>
          <w:p w14:paraId="3DEAF7C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7A30833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3227448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277CBDA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77842B2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247914B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14:paraId="3296E31B" w14:textId="77777777" w:rsidTr="002212EA">
        <w:trPr>
          <w:trHeight w:val="315"/>
        </w:trPr>
        <w:tc>
          <w:tcPr>
            <w:tcW w:w="675" w:type="dxa"/>
            <w:vMerge w:val="restart"/>
          </w:tcPr>
          <w:p w14:paraId="6D0BEBB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7D5F1C2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Трапеция.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4C7FF6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 трапеции.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9ECAC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1D6B18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6645F7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14:paraId="672086E9" w14:textId="77777777" w:rsidTr="002212EA">
        <w:trPr>
          <w:trHeight w:val="269"/>
        </w:trPr>
        <w:tc>
          <w:tcPr>
            <w:tcW w:w="675" w:type="dxa"/>
            <w:vMerge/>
          </w:tcPr>
          <w:p w14:paraId="61935C7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D505E3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F3C056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углов трапеции.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A91A8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E6AED5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07AAFBA" w14:textId="77777777" w:rsidTr="002212EA">
        <w:trPr>
          <w:trHeight w:val="159"/>
        </w:trPr>
        <w:tc>
          <w:tcPr>
            <w:tcW w:w="675" w:type="dxa"/>
            <w:vMerge/>
          </w:tcPr>
          <w:p w14:paraId="65E4842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AAF323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E259A6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A247E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3AC350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361F54B" w14:textId="77777777" w:rsidTr="002212EA">
        <w:trPr>
          <w:trHeight w:val="230"/>
        </w:trPr>
        <w:tc>
          <w:tcPr>
            <w:tcW w:w="675" w:type="dxa"/>
            <w:vMerge w:val="restart"/>
          </w:tcPr>
          <w:p w14:paraId="7DB41AC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01753F6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трапеции.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A0F483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 средней линии.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53078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753BFD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F24587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14:paraId="6B9E5A7A" w14:textId="77777777" w:rsidTr="002212EA">
        <w:trPr>
          <w:trHeight w:val="263"/>
        </w:trPr>
        <w:tc>
          <w:tcPr>
            <w:tcW w:w="675" w:type="dxa"/>
            <w:vMerge/>
          </w:tcPr>
          <w:p w14:paraId="000C04A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81AFE3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E97D5D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1F2A18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42B490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DA4290F" w14:textId="77777777" w:rsidTr="002212EA">
        <w:trPr>
          <w:trHeight w:val="269"/>
        </w:trPr>
        <w:tc>
          <w:tcPr>
            <w:tcW w:w="675" w:type="dxa"/>
            <w:vMerge/>
          </w:tcPr>
          <w:p w14:paraId="3501E39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485200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2297B6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705C1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D88A16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4E7F6E7" w14:textId="77777777" w:rsidTr="002212EA">
        <w:trPr>
          <w:trHeight w:val="196"/>
        </w:trPr>
        <w:tc>
          <w:tcPr>
            <w:tcW w:w="675" w:type="dxa"/>
            <w:vMerge w:val="restart"/>
          </w:tcPr>
          <w:p w14:paraId="0DC7F30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4AC401F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C8BCB6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0604A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53EC7DC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A1839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43462C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7CEE2679" w14:textId="77777777" w:rsidTr="002212EA">
        <w:trPr>
          <w:trHeight w:val="227"/>
        </w:trPr>
        <w:tc>
          <w:tcPr>
            <w:tcW w:w="675" w:type="dxa"/>
            <w:vMerge/>
          </w:tcPr>
          <w:p w14:paraId="71F7CB9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A4956B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A915B3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применение свойств средней линии.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5651C8E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030549D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47B60452" w14:textId="77777777" w:rsidTr="002212EA">
        <w:trPr>
          <w:trHeight w:val="275"/>
        </w:trPr>
        <w:tc>
          <w:tcPr>
            <w:tcW w:w="675" w:type="dxa"/>
            <w:vMerge/>
          </w:tcPr>
          <w:p w14:paraId="5746F5B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84CF40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B39764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67B1FD8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3C814EBA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1573362" w14:textId="77777777" w:rsidTr="002212EA">
        <w:trPr>
          <w:trHeight w:val="471"/>
        </w:trPr>
        <w:tc>
          <w:tcPr>
            <w:tcW w:w="675" w:type="dxa"/>
            <w:vMerge w:val="restart"/>
          </w:tcPr>
          <w:p w14:paraId="2CD093F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58C8F37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Фалеса.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03232A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CD9FD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B78A70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ADC2A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10DF67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72AFE769" w14:textId="77777777" w:rsidTr="002212EA">
        <w:trPr>
          <w:trHeight w:val="300"/>
        </w:trPr>
        <w:tc>
          <w:tcPr>
            <w:tcW w:w="675" w:type="dxa"/>
            <w:vMerge/>
          </w:tcPr>
          <w:p w14:paraId="295AFC9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298D2F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BE3459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и применение теоремы Фалеса.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8F0D01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096B412C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3A9BCD42" w14:textId="77777777" w:rsidTr="002212EA">
        <w:trPr>
          <w:trHeight w:val="303"/>
        </w:trPr>
        <w:tc>
          <w:tcPr>
            <w:tcW w:w="675" w:type="dxa"/>
            <w:vMerge/>
          </w:tcPr>
          <w:p w14:paraId="614D8A5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6C1650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44E931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56CCA06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398EE96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771411B4" w14:textId="77777777" w:rsidTr="002212EA">
        <w:trPr>
          <w:trHeight w:val="306"/>
        </w:trPr>
        <w:tc>
          <w:tcPr>
            <w:tcW w:w="675" w:type="dxa"/>
            <w:vMerge w:val="restart"/>
          </w:tcPr>
          <w:p w14:paraId="061E3E7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514EF46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средней линии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D0314D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428A5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5C2F5F7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62D8F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29C26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9D7789" w:rsidRPr="0005041E" w14:paraId="4D2F72C7" w14:textId="77777777" w:rsidTr="002212EA">
        <w:trPr>
          <w:trHeight w:val="330"/>
        </w:trPr>
        <w:tc>
          <w:tcPr>
            <w:tcW w:w="675" w:type="dxa"/>
            <w:vMerge/>
          </w:tcPr>
          <w:p w14:paraId="57F8253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5B9A94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EA0800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средней линии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E5D82D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470245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0A8248D" w14:textId="77777777" w:rsidTr="002212EA">
        <w:trPr>
          <w:trHeight w:val="330"/>
        </w:trPr>
        <w:tc>
          <w:tcPr>
            <w:tcW w:w="675" w:type="dxa"/>
            <w:vMerge/>
          </w:tcPr>
          <w:p w14:paraId="30530D3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D2ED76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90ACE9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Логичность рассуждений.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EA3F248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7292B14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7DDA10FE" w14:textId="77777777" w:rsidTr="002212EA">
        <w:trPr>
          <w:trHeight w:val="207"/>
        </w:trPr>
        <w:tc>
          <w:tcPr>
            <w:tcW w:w="675" w:type="dxa"/>
            <w:vMerge/>
          </w:tcPr>
          <w:p w14:paraId="4D8EDF6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D1D7CB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F47297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0D925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5BB3052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1CAE054" w14:textId="77777777" w:rsidR="009D7789" w:rsidRPr="0005041E" w:rsidRDefault="009D7789" w:rsidP="009D7789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F0CBA53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3654EAC1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72BEB777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199149C4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75C7AFA7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08AA9681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5C77A8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6722A0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A82F9C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376B8F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261867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82FDE3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52B878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7BA69E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B3B8C4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C407FB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72D452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4800BD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514048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1BDA08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883081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B9CFA1" w14:textId="77777777" w:rsidR="00187EED" w:rsidRDefault="00187EED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5F3C9C" w14:textId="77777777" w:rsidR="00187EED" w:rsidRDefault="00187EED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A526CD" w14:textId="77777777" w:rsidR="002212EA" w:rsidRDefault="002212EA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CE89AB" w14:textId="77777777" w:rsidR="009D7789" w:rsidRPr="0005041E" w:rsidRDefault="002212EA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№3</w:t>
      </w:r>
      <w:r w:rsidR="009D7789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</w:t>
      </w:r>
      <w:proofErr w:type="gramStart"/>
      <w:r w:rsidR="009D7789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«</w:t>
      </w:r>
      <w:proofErr w:type="gramEnd"/>
      <w:r w:rsidR="009D7789" w:rsidRPr="0005041E">
        <w:rPr>
          <w:rFonts w:ascii="Times New Roman" w:eastAsia="Calibri" w:hAnsi="Times New Roman" w:cs="Times New Roman"/>
          <w:b/>
          <w:sz w:val="24"/>
          <w:szCs w:val="24"/>
        </w:rPr>
        <w:t>Теорема Пифагора».</w:t>
      </w:r>
    </w:p>
    <w:p w14:paraId="7884676B" w14:textId="77777777"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806F48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7C39D6EC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знания и умения применять при решении задач теорему Пифагора </w:t>
      </w:r>
    </w:p>
    <w:p w14:paraId="51F71DA9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знание и умение применять при решении задач определения синуса, косинуса  острого угла прямоугольного треугольника;</w:t>
      </w:r>
    </w:p>
    <w:p w14:paraId="1039B50A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виды треугольников (равнобедренный, равносторонний) и их свойства;</w:t>
      </w:r>
    </w:p>
    <w:p w14:paraId="10E2EF8B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виды трапеций и их свойства;</w:t>
      </w:r>
    </w:p>
    <w:p w14:paraId="6D0C4FBB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выполнять чертеж  по условию задачи;</w:t>
      </w:r>
    </w:p>
    <w:p w14:paraId="0C5BA788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D7789" w:rsidRPr="0005041E" w14:paraId="57018C0C" w14:textId="77777777" w:rsidTr="002212EA">
        <w:tc>
          <w:tcPr>
            <w:tcW w:w="9571" w:type="dxa"/>
          </w:tcPr>
          <w:p w14:paraId="3336C3C8" w14:textId="77777777"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14:paraId="386082C6" w14:textId="77777777" w:rsidTr="002212EA">
        <w:tc>
          <w:tcPr>
            <w:tcW w:w="9571" w:type="dxa"/>
          </w:tcPr>
          <w:p w14:paraId="716691A2" w14:textId="77777777" w:rsidR="009D7789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EDD590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.Катеты прямоугольного треугольника 6 см и 8 см. Найдите гипотенузу.</w:t>
            </w:r>
          </w:p>
          <w:p w14:paraId="6D26A364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Гипотенуза прямоугольного треугольника равна 12 см, один из катетов 9 см. Найдите синус противолежащего угла. </w:t>
            </w:r>
          </w:p>
          <w:p w14:paraId="7E57285D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Периметр равностороннего треугольника равен 12 см.Найдите высоту треугольника.</w:t>
            </w:r>
          </w:p>
          <w:p w14:paraId="70B46D7F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Найдите катеты равнобедренного прямоугольного треугольника, гипотенуза которого равна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√2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</w:t>
            </w:r>
          </w:p>
          <w:p w14:paraId="54D988C3" w14:textId="77777777" w:rsidR="009D7789" w:rsidRPr="0005041E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Основание прямоугольной трапеции равны 2 см и 10 см, а боковые стороны относятся как 3:5. Найдите периметр трапеции.</w:t>
            </w:r>
          </w:p>
        </w:tc>
      </w:tr>
      <w:tr w:rsidR="009D7789" w:rsidRPr="0005041E" w14:paraId="798366E5" w14:textId="77777777" w:rsidTr="002212EA">
        <w:tc>
          <w:tcPr>
            <w:tcW w:w="9571" w:type="dxa"/>
          </w:tcPr>
          <w:p w14:paraId="6985A8EA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  <w:p w14:paraId="47AE01AF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D7789" w:rsidRPr="0005041E" w14:paraId="1C0895C7" w14:textId="77777777" w:rsidTr="002212EA">
        <w:tc>
          <w:tcPr>
            <w:tcW w:w="9571" w:type="dxa"/>
          </w:tcPr>
          <w:p w14:paraId="410F549B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2D8A11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Гипотенуза прямоугольного треугольника равна 15 см, один из катетов 9 см. Найдите второй катет. </w:t>
            </w:r>
          </w:p>
          <w:p w14:paraId="621653CA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Гипотенуза прямоугольного треугольника равна 10 см, один из катетов 8 см. Найдите косинус прилежащего угла. </w:t>
            </w:r>
          </w:p>
          <w:p w14:paraId="0D994D45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Периметр ромба равен 20см. Одна из диагоналей равна 8см. Найдите вторую диагональ ромба.</w:t>
            </w:r>
          </w:p>
          <w:p w14:paraId="4D35FE39" w14:textId="77777777" w:rsidR="009D7789" w:rsidRDefault="009D7789" w:rsidP="007015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Найдите сторону квадрата,  диагональ которого равна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√8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</w:t>
            </w:r>
          </w:p>
          <w:p w14:paraId="2B66A65A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Основания равнобокой трапеции равны 8 см и 16 см, а боковая сторона относится к высоте как 5:3. Найдите периметр трапеции.</w:t>
            </w:r>
          </w:p>
        </w:tc>
      </w:tr>
    </w:tbl>
    <w:p w14:paraId="1066A6EC" w14:textId="77777777"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4D1E64FB" w14:textId="77777777"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14C255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7005DB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9D6745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8F8B32" w14:textId="77777777"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DBE1CB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14:paraId="24A3646B" w14:textId="77777777" w:rsidTr="002212EA">
        <w:tc>
          <w:tcPr>
            <w:tcW w:w="675" w:type="dxa"/>
          </w:tcPr>
          <w:p w14:paraId="6572006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6186A9E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063153D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2D6962A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3EFA5F7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262CED9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14:paraId="2D4C1586" w14:textId="77777777" w:rsidTr="002212EA">
        <w:trPr>
          <w:trHeight w:val="315"/>
        </w:trPr>
        <w:tc>
          <w:tcPr>
            <w:tcW w:w="675" w:type="dxa"/>
            <w:vMerge w:val="restart"/>
          </w:tcPr>
          <w:p w14:paraId="2B5016F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3A8CECA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B5E7E2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теоремы  Пифагора.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19A73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A2F7ED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21732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D7789" w:rsidRPr="0005041E" w14:paraId="72588AFD" w14:textId="77777777" w:rsidTr="002212EA">
        <w:trPr>
          <w:trHeight w:val="315"/>
        </w:trPr>
        <w:tc>
          <w:tcPr>
            <w:tcW w:w="675" w:type="dxa"/>
            <w:vMerge/>
          </w:tcPr>
          <w:p w14:paraId="5AE2893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FB73DD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3CCAE7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применять теорему Пифагора.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4EA02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963524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311BCF1B" w14:textId="77777777" w:rsidTr="002212EA">
        <w:trPr>
          <w:trHeight w:val="311"/>
        </w:trPr>
        <w:tc>
          <w:tcPr>
            <w:tcW w:w="675" w:type="dxa"/>
            <w:vMerge/>
          </w:tcPr>
          <w:p w14:paraId="49D90F6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731009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DF08BB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2C52F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F7831D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4E703DA8" w14:textId="77777777" w:rsidTr="002212EA">
        <w:trPr>
          <w:trHeight w:val="278"/>
        </w:trPr>
        <w:tc>
          <w:tcPr>
            <w:tcW w:w="675" w:type="dxa"/>
            <w:vMerge/>
          </w:tcPr>
          <w:p w14:paraId="12E510C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8C1978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5E006B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6D818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A0FE27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69840662" w14:textId="77777777" w:rsidTr="002212EA">
        <w:trPr>
          <w:trHeight w:val="420"/>
        </w:trPr>
        <w:tc>
          <w:tcPr>
            <w:tcW w:w="675" w:type="dxa"/>
            <w:vMerge w:val="restart"/>
          </w:tcPr>
          <w:p w14:paraId="42FA400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157833C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 острого угла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F661E5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A70EC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2EDD47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FC7E3E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14:paraId="56C23518" w14:textId="77777777" w:rsidTr="002212EA">
        <w:trPr>
          <w:trHeight w:val="409"/>
        </w:trPr>
        <w:tc>
          <w:tcPr>
            <w:tcW w:w="675" w:type="dxa"/>
            <w:vMerge/>
          </w:tcPr>
          <w:p w14:paraId="08F5D31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9AFEC0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CFDA34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определения синуса (ко-синуса) острого угла 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прямоуголь-ного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6CB3A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A33F81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BAAB9B9" w14:textId="77777777" w:rsidTr="002212EA">
        <w:trPr>
          <w:trHeight w:val="192"/>
        </w:trPr>
        <w:tc>
          <w:tcPr>
            <w:tcW w:w="675" w:type="dxa"/>
            <w:vMerge/>
          </w:tcPr>
          <w:p w14:paraId="737BBB4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CCC594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68AB5F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2739A3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7F0604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47D8CD7" w14:textId="77777777" w:rsidTr="002212EA">
        <w:trPr>
          <w:trHeight w:val="196"/>
        </w:trPr>
        <w:tc>
          <w:tcPr>
            <w:tcW w:w="675" w:type="dxa"/>
            <w:vMerge w:val="restart"/>
          </w:tcPr>
          <w:p w14:paraId="2FA3A29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33A106B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38AA8F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80DE7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FE2D00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524AE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0042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61EC0C6E" w14:textId="77777777" w:rsidTr="002212EA">
        <w:trPr>
          <w:trHeight w:val="227"/>
        </w:trPr>
        <w:tc>
          <w:tcPr>
            <w:tcW w:w="675" w:type="dxa"/>
            <w:vMerge/>
          </w:tcPr>
          <w:p w14:paraId="7F90E10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416C4D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889E4D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ромба (равностороннего треугольника).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1CCE4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521EF7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83EBD49" w14:textId="77777777" w:rsidTr="002212EA">
        <w:trPr>
          <w:trHeight w:val="275"/>
        </w:trPr>
        <w:tc>
          <w:tcPr>
            <w:tcW w:w="675" w:type="dxa"/>
            <w:vMerge/>
          </w:tcPr>
          <w:p w14:paraId="37A5C94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E268EA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83BF79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F96EC3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BF1044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8F9B516" w14:textId="77777777" w:rsidTr="002212EA">
        <w:trPr>
          <w:trHeight w:val="275"/>
        </w:trPr>
        <w:tc>
          <w:tcPr>
            <w:tcW w:w="675" w:type="dxa"/>
            <w:vMerge/>
          </w:tcPr>
          <w:p w14:paraId="79F0860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B5221E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8EB0AF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Пифагора.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103EC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644659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4C8A1845" w14:textId="77777777" w:rsidTr="002212EA">
        <w:trPr>
          <w:trHeight w:val="275"/>
        </w:trPr>
        <w:tc>
          <w:tcPr>
            <w:tcW w:w="675" w:type="dxa"/>
            <w:vMerge/>
          </w:tcPr>
          <w:p w14:paraId="6EA4CA0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2E87CB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C05353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ED897A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63E3BD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18AACBD" w14:textId="77777777" w:rsidTr="002212EA">
        <w:trPr>
          <w:trHeight w:val="471"/>
        </w:trPr>
        <w:tc>
          <w:tcPr>
            <w:tcW w:w="675" w:type="dxa"/>
            <w:vMerge w:val="restart"/>
          </w:tcPr>
          <w:p w14:paraId="68D1EA6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581A5B5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62FF8D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6A4C2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7DF99F7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682DF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B929E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7640AEAE" w14:textId="77777777" w:rsidTr="002212EA">
        <w:trPr>
          <w:trHeight w:val="300"/>
        </w:trPr>
        <w:tc>
          <w:tcPr>
            <w:tcW w:w="675" w:type="dxa"/>
            <w:vMerge/>
          </w:tcPr>
          <w:p w14:paraId="60118C5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C4138C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D2CD27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квадрата (равнобедренного треугольника).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93B9D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D4E0C7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61351613" w14:textId="77777777" w:rsidTr="002212EA">
        <w:trPr>
          <w:trHeight w:val="303"/>
        </w:trPr>
        <w:tc>
          <w:tcPr>
            <w:tcW w:w="675" w:type="dxa"/>
            <w:vMerge/>
          </w:tcPr>
          <w:p w14:paraId="2A7A42A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F5C84E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B6318D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BBB24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2B47D3C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44177674" w14:textId="77777777" w:rsidTr="002212EA">
        <w:trPr>
          <w:trHeight w:val="303"/>
        </w:trPr>
        <w:tc>
          <w:tcPr>
            <w:tcW w:w="675" w:type="dxa"/>
            <w:vMerge/>
          </w:tcPr>
          <w:p w14:paraId="4C9CC85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5BEC8F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3305BE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142CB9E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A8A3B7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DA37E8E" w14:textId="77777777" w:rsidTr="002212EA">
        <w:trPr>
          <w:trHeight w:val="303"/>
        </w:trPr>
        <w:tc>
          <w:tcPr>
            <w:tcW w:w="675" w:type="dxa"/>
            <w:vMerge/>
          </w:tcPr>
          <w:p w14:paraId="53282B8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71A259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1210C5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E424F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A6A5DF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768C0B20" w14:textId="77777777" w:rsidTr="002212EA">
        <w:trPr>
          <w:trHeight w:val="306"/>
        </w:trPr>
        <w:tc>
          <w:tcPr>
            <w:tcW w:w="675" w:type="dxa"/>
            <w:vMerge w:val="restart"/>
          </w:tcPr>
          <w:p w14:paraId="643B05D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475C1DC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3EEAA1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FF1B0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6BDA98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1C5CEE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25F09A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0FE081FD" w14:textId="77777777" w:rsidTr="002212EA">
        <w:trPr>
          <w:trHeight w:val="330"/>
        </w:trPr>
        <w:tc>
          <w:tcPr>
            <w:tcW w:w="675" w:type="dxa"/>
            <w:vMerge/>
          </w:tcPr>
          <w:p w14:paraId="7593B9E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F4F55F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1A2B5F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Выход на прямоугольный треугольник.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A2C4DA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0ACCA7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765AE5A8" w14:textId="77777777" w:rsidTr="002212EA">
        <w:trPr>
          <w:trHeight w:val="207"/>
        </w:trPr>
        <w:tc>
          <w:tcPr>
            <w:tcW w:w="675" w:type="dxa"/>
            <w:vMerge/>
          </w:tcPr>
          <w:p w14:paraId="32E78E5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84B973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6F5C28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D344D8C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A8FB68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1D1AB21" w14:textId="77777777" w:rsidTr="002212EA">
        <w:trPr>
          <w:trHeight w:val="207"/>
        </w:trPr>
        <w:tc>
          <w:tcPr>
            <w:tcW w:w="675" w:type="dxa"/>
            <w:vMerge/>
          </w:tcPr>
          <w:p w14:paraId="1829654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71F296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183979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05ACFB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6DFC69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64C14C01" w14:textId="77777777" w:rsidTr="002212EA">
        <w:trPr>
          <w:trHeight w:val="207"/>
        </w:trPr>
        <w:tc>
          <w:tcPr>
            <w:tcW w:w="675" w:type="dxa"/>
            <w:vMerge/>
          </w:tcPr>
          <w:p w14:paraId="639ECD9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E428B2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9E036F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периметра.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A9BAF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F76344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68DC0FD" w14:textId="77777777" w:rsidR="009D7789" w:rsidRPr="0005041E" w:rsidRDefault="009D7789" w:rsidP="009D77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731A910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772FAE04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7B33BC2C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0AC6D368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08A8F428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54AB5EEC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4D656D02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13C76F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D6C1C4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D4713E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0926B9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1F60D3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D23B6B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3E5DA0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№4                          </w:t>
      </w:r>
      <w:r w:rsidR="007015A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</w:p>
    <w:p w14:paraId="119A903B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«Соотношение между сторонами и углами в прямоугольном треугольнике».</w:t>
      </w:r>
    </w:p>
    <w:p w14:paraId="719BD763" w14:textId="77777777"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A2D466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3BBB0208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соотношения между сторонами и                      углами в прямоугольном треугольнике; </w:t>
      </w:r>
    </w:p>
    <w:p w14:paraId="1049B07F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рисунки по условию задачи;</w:t>
      </w:r>
    </w:p>
    <w:p w14:paraId="7604BC78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D7789" w:rsidRPr="0005041E" w14:paraId="7938459D" w14:textId="77777777" w:rsidTr="002212EA">
        <w:tc>
          <w:tcPr>
            <w:tcW w:w="9571" w:type="dxa"/>
          </w:tcPr>
          <w:p w14:paraId="2EBF3A9C" w14:textId="77777777"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14:paraId="0576196A" w14:textId="77777777" w:rsidTr="002212EA">
        <w:tc>
          <w:tcPr>
            <w:tcW w:w="9571" w:type="dxa"/>
          </w:tcPr>
          <w:p w14:paraId="7ED39B28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1.В треугольнике  АВС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D0"/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А=30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АВ=8 см.  Найдите ВС.</w:t>
            </w:r>
          </w:p>
          <w:p w14:paraId="16F448F1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треугольнике АВС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ВС=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см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АС=2 см. Найдите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  <w:p w14:paraId="349EFF52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 Из точки, не лежащей на данной прямой, проведены перпендикуляр и наклонная к прямой. Длина перпендикуляра 24 см, а наклонная длиной 25 см.  Найдите периметр, образованного треугольника.</w:t>
            </w:r>
          </w:p>
          <w:p w14:paraId="52B5C85A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4. В прямоугольном треугольнике гипотенуза равна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см, один из катетов равен 4 см. Найдите второй катет и острые углы.</w:t>
            </w:r>
          </w:p>
          <w:p w14:paraId="22D3FD30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5.Диагональ прямоугольной трапеции равна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 и делит трапецию на два равнобедренных прямоугольных треугольников. Найдите стороны и острый угол трапеции.</w:t>
            </w:r>
          </w:p>
          <w:p w14:paraId="39A4E1C5" w14:textId="77777777" w:rsidR="009D7789" w:rsidRPr="0005041E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12116E7" w14:textId="77777777" w:rsidTr="002212EA">
        <w:tc>
          <w:tcPr>
            <w:tcW w:w="9571" w:type="dxa"/>
          </w:tcPr>
          <w:p w14:paraId="1EB998A1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14:paraId="1468D7D0" w14:textId="77777777" w:rsidTr="002212EA">
        <w:tc>
          <w:tcPr>
            <w:tcW w:w="9571" w:type="dxa"/>
          </w:tcPr>
          <w:p w14:paraId="7D788184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0DB0D9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В треугольнике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D0"/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В=45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АВ=8 см.  Найдите АС.</w:t>
            </w:r>
          </w:p>
          <w:p w14:paraId="0F462D1B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треугольнике АВС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В=90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°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ВС=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см</m:t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, АС=2 см. Найдите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w:sym w:font="Symbol" w:char="F0D0"/>
              </m:r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</w:p>
          <w:p w14:paraId="123D2819" w14:textId="77777777" w:rsidR="009D7789" w:rsidRDefault="009D7789" w:rsidP="002212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3. Из точки, не лежащей на данной прямой, проведены перпендикуляр и наклонная к прямой. Длина наклонной 26 см. Проекция наклонной на данную прямую равна 10 см. Найдите периметр, образованного треугольника.</w:t>
            </w:r>
          </w:p>
          <w:p w14:paraId="4F37FEE7" w14:textId="77777777" w:rsidR="009D7789" w:rsidRDefault="009D7789" w:rsidP="007015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 прямоугольном треугольнике гипотенуза равна 2 см, один из катетов равен 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второй катет и острые углы.</w:t>
            </w:r>
          </w:p>
          <w:p w14:paraId="323ACA1F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5. Высоты равнобокой делят ее на квадрат и два равнобедренных треугольника. Боковая сторона трапеции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основания трапеции и тупой угол.</w:t>
            </w:r>
          </w:p>
        </w:tc>
      </w:tr>
    </w:tbl>
    <w:p w14:paraId="152C0428" w14:textId="77777777"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54A831D8" w14:textId="77777777"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8D17F7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DD392B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E709AD" w14:textId="77777777"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6B10A1" w14:textId="77777777"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69E813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14:paraId="385CDCC5" w14:textId="77777777" w:rsidTr="002212EA">
        <w:tc>
          <w:tcPr>
            <w:tcW w:w="675" w:type="dxa"/>
          </w:tcPr>
          <w:p w14:paraId="5CF8F6D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5622A36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09E42FB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120846C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628FB6A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3E5E07C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14:paraId="24C08FEF" w14:textId="77777777" w:rsidTr="002212EA">
        <w:trPr>
          <w:trHeight w:val="315"/>
        </w:trPr>
        <w:tc>
          <w:tcPr>
            <w:tcW w:w="675" w:type="dxa"/>
            <w:vMerge w:val="restart"/>
          </w:tcPr>
          <w:p w14:paraId="5D8E40F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3560186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в прямоугольном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2960AB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определения синуса (косинуса) острого угла прямоугольного треугольника.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26687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981C65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A1D04A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D7789" w:rsidRPr="0005041E" w14:paraId="10C749AC" w14:textId="77777777" w:rsidTr="002212EA">
        <w:trPr>
          <w:trHeight w:val="175"/>
        </w:trPr>
        <w:tc>
          <w:tcPr>
            <w:tcW w:w="675" w:type="dxa"/>
            <w:vMerge/>
          </w:tcPr>
          <w:p w14:paraId="0A5E90A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8DF2AE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47EE06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Умение применять.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729CA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1F00A4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46E23F9B" w14:textId="77777777" w:rsidTr="002212EA">
        <w:trPr>
          <w:trHeight w:val="166"/>
        </w:trPr>
        <w:tc>
          <w:tcPr>
            <w:tcW w:w="675" w:type="dxa"/>
            <w:vMerge/>
          </w:tcPr>
          <w:p w14:paraId="4861F2F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0B309B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F892B8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57460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B26B45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438E8541" w14:textId="77777777" w:rsidTr="002212EA">
        <w:trPr>
          <w:trHeight w:val="297"/>
        </w:trPr>
        <w:tc>
          <w:tcPr>
            <w:tcW w:w="675" w:type="dxa"/>
            <w:vMerge/>
          </w:tcPr>
          <w:p w14:paraId="70AF05D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57FA52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CEEBA6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72E6D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C0E16D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3370D8FB" w14:textId="77777777" w:rsidTr="002212EA">
        <w:trPr>
          <w:trHeight w:val="420"/>
        </w:trPr>
        <w:tc>
          <w:tcPr>
            <w:tcW w:w="675" w:type="dxa"/>
            <w:vMerge w:val="restart"/>
          </w:tcPr>
          <w:p w14:paraId="4D9AD7F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485C184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  острого угла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01BB40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определения синуса (косинуса) острого угла прямоугольного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D5794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4599AC3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14:paraId="11D6E652" w14:textId="77777777" w:rsidTr="002212EA">
        <w:trPr>
          <w:trHeight w:val="188"/>
        </w:trPr>
        <w:tc>
          <w:tcPr>
            <w:tcW w:w="675" w:type="dxa"/>
            <w:vMerge/>
          </w:tcPr>
          <w:p w14:paraId="0B40D99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1E86FD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D1759D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угол.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DEFCB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C92410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E2D22C7" w14:textId="77777777" w:rsidTr="002212EA">
        <w:trPr>
          <w:trHeight w:val="191"/>
        </w:trPr>
        <w:tc>
          <w:tcPr>
            <w:tcW w:w="675" w:type="dxa"/>
            <w:vMerge/>
          </w:tcPr>
          <w:p w14:paraId="7C4E93A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D8372E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6DB6D2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F7EA7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3EA4A3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6D9421ED" w14:textId="77777777" w:rsidTr="002212EA">
        <w:trPr>
          <w:trHeight w:val="196"/>
        </w:trPr>
        <w:tc>
          <w:tcPr>
            <w:tcW w:w="675" w:type="dxa"/>
            <w:vMerge w:val="restart"/>
          </w:tcPr>
          <w:p w14:paraId="149BF22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3DA49A8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Перпендикуляр и наклонная.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ECA06C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72442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55AC5F0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C5B25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574237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2CEE7E47" w14:textId="77777777" w:rsidTr="002212EA">
        <w:trPr>
          <w:trHeight w:val="227"/>
        </w:trPr>
        <w:tc>
          <w:tcPr>
            <w:tcW w:w="675" w:type="dxa"/>
            <w:vMerge/>
          </w:tcPr>
          <w:p w14:paraId="66E67B2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30F835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52DE02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 наклонной, перпендикуляра, проекции.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FDA35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C712D9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63B846B" w14:textId="77777777" w:rsidTr="002212EA">
        <w:trPr>
          <w:trHeight w:val="275"/>
        </w:trPr>
        <w:tc>
          <w:tcPr>
            <w:tcW w:w="675" w:type="dxa"/>
            <w:vMerge/>
          </w:tcPr>
          <w:p w14:paraId="546F38C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9E1A24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01B46E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Пифагора.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17CB05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786B788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458EDDAF" w14:textId="77777777" w:rsidTr="002212EA">
        <w:trPr>
          <w:trHeight w:val="275"/>
        </w:trPr>
        <w:tc>
          <w:tcPr>
            <w:tcW w:w="675" w:type="dxa"/>
            <w:vMerge/>
          </w:tcPr>
          <w:p w14:paraId="4453D68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F5B160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469ABF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4F7FCC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8A8248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6FEDDB05" w14:textId="77777777" w:rsidTr="002212EA">
        <w:trPr>
          <w:trHeight w:val="275"/>
        </w:trPr>
        <w:tc>
          <w:tcPr>
            <w:tcW w:w="675" w:type="dxa"/>
            <w:vMerge/>
          </w:tcPr>
          <w:p w14:paraId="14DB5FB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EF39A7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27A914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324A297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F7E6B7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C54F046" w14:textId="77777777" w:rsidTr="002212EA">
        <w:trPr>
          <w:trHeight w:val="471"/>
        </w:trPr>
        <w:tc>
          <w:tcPr>
            <w:tcW w:w="675" w:type="dxa"/>
            <w:vMerge w:val="restart"/>
          </w:tcPr>
          <w:p w14:paraId="12F8356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572530C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прямоугольного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8CDB21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неизвестных элементов.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34F33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8646CCA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AE3E0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8D5DD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67F5261E" w14:textId="77777777" w:rsidTr="002212EA">
        <w:trPr>
          <w:trHeight w:val="300"/>
        </w:trPr>
        <w:tc>
          <w:tcPr>
            <w:tcW w:w="675" w:type="dxa"/>
            <w:vMerge/>
          </w:tcPr>
          <w:p w14:paraId="31925CA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6F89D5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AB8574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катета.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F8849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5502D01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614FE573" w14:textId="77777777" w:rsidTr="002212EA">
        <w:trPr>
          <w:trHeight w:val="303"/>
        </w:trPr>
        <w:tc>
          <w:tcPr>
            <w:tcW w:w="675" w:type="dxa"/>
            <w:vMerge/>
          </w:tcPr>
          <w:p w14:paraId="42C4361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C5C37D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8D64BD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28DF0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14:paraId="4B00307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8E97A3B" w14:textId="77777777" w:rsidTr="002212EA">
        <w:trPr>
          <w:trHeight w:val="303"/>
        </w:trPr>
        <w:tc>
          <w:tcPr>
            <w:tcW w:w="675" w:type="dxa"/>
            <w:vMerge/>
          </w:tcPr>
          <w:p w14:paraId="51224AA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B97261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09CFB0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156F7A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066F59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A2E7D4C" w14:textId="77777777" w:rsidTr="002212EA">
        <w:trPr>
          <w:trHeight w:val="306"/>
        </w:trPr>
        <w:tc>
          <w:tcPr>
            <w:tcW w:w="675" w:type="dxa"/>
            <w:vMerge w:val="restart"/>
          </w:tcPr>
          <w:p w14:paraId="0002E18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09925C4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в прямоугольном треугольнике.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EE9A7D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D7D6C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1758BACA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0286F6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00725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56D14E34" w14:textId="77777777" w:rsidTr="002212EA">
        <w:trPr>
          <w:trHeight w:val="330"/>
        </w:trPr>
        <w:tc>
          <w:tcPr>
            <w:tcW w:w="675" w:type="dxa"/>
            <w:vMerge/>
          </w:tcPr>
          <w:p w14:paraId="3489876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B1D50F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EB8E56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Выход на прямоугольный треугольник.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6469FE7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E712CD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13F850A1" w14:textId="77777777" w:rsidTr="002212EA">
        <w:trPr>
          <w:trHeight w:val="207"/>
        </w:trPr>
        <w:tc>
          <w:tcPr>
            <w:tcW w:w="675" w:type="dxa"/>
            <w:vMerge/>
          </w:tcPr>
          <w:p w14:paraId="36B1F98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4BEABA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1CCDA7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AE5360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655C87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1339BB9" w14:textId="77777777" w:rsidTr="002212EA">
        <w:trPr>
          <w:trHeight w:val="207"/>
        </w:trPr>
        <w:tc>
          <w:tcPr>
            <w:tcW w:w="675" w:type="dxa"/>
            <w:vMerge/>
          </w:tcPr>
          <w:p w14:paraId="3839EA5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0DFA16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E400D8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угла.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A5348A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8174EB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ED3EB05" w14:textId="77777777" w:rsidTr="002212EA">
        <w:trPr>
          <w:trHeight w:val="207"/>
        </w:trPr>
        <w:tc>
          <w:tcPr>
            <w:tcW w:w="675" w:type="dxa"/>
            <w:vMerge/>
          </w:tcPr>
          <w:p w14:paraId="53E9C87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ABD842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382D79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D9530B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F79CDA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2EBE6BF" w14:textId="77777777" w:rsidR="009D7789" w:rsidRPr="0005041E" w:rsidRDefault="009D7789" w:rsidP="009D77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F00159C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2149F4FD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2D48564B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4B23408E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2270621A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4C70431B" w14:textId="77777777" w:rsidR="009D7789" w:rsidRPr="0005041E" w:rsidRDefault="009D7789" w:rsidP="009D778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9CB3D7A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021C8E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0E4602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A08D13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50DD48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45E2A8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151628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FFCF2E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BBD899" w14:textId="77777777" w:rsidR="009D7789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714AF7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№5                                            «Площади фигур».</w:t>
      </w:r>
    </w:p>
    <w:p w14:paraId="2755A6FF" w14:textId="77777777" w:rsidR="009D7789" w:rsidRPr="0005041E" w:rsidRDefault="009D7789" w:rsidP="009D7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F44022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14:paraId="044D1460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формулы площадей треугольника, параллелограмма, ромба, прямоугольника, квадрата, трапеции;</w:t>
      </w:r>
    </w:p>
    <w:p w14:paraId="1C1346F2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рисунки по условию задачи;</w:t>
      </w:r>
    </w:p>
    <w:p w14:paraId="2A9581DD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умение оформлять решение задачи.</w:t>
      </w:r>
    </w:p>
    <w:p w14:paraId="44A3CDDB" w14:textId="77777777"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D7789" w:rsidRPr="0005041E" w14:paraId="0901639C" w14:textId="77777777" w:rsidTr="002212EA">
        <w:tc>
          <w:tcPr>
            <w:tcW w:w="9571" w:type="dxa"/>
          </w:tcPr>
          <w:p w14:paraId="5B1D2AD7" w14:textId="77777777" w:rsidR="009D7789" w:rsidRPr="0005041E" w:rsidRDefault="009D7789" w:rsidP="002212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D7789" w:rsidRPr="0005041E" w14:paraId="02BFEB31" w14:textId="77777777" w:rsidTr="002212EA">
        <w:tc>
          <w:tcPr>
            <w:tcW w:w="9571" w:type="dxa"/>
          </w:tcPr>
          <w:p w14:paraId="1557018F" w14:textId="77777777"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1.Сторона параллелограмма равна 6 см, а высота, проведенная к этой стороне равна 5см. Найдите площадь параллелограмма</w:t>
            </w:r>
          </w:p>
          <w:p w14:paraId="45E39308" w14:textId="77777777"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 Найдите высоту ромба, если его площадь равна 26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, а сторона 6,5 см.</w:t>
            </w:r>
          </w:p>
          <w:p w14:paraId="468C69B4" w14:textId="77777777"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3.Разность оснований трапеции равна 6 см, а высота трапеции равна 8 см . Найдите основания трапеции, если ее площадь равна 56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.</w:t>
            </w:r>
          </w:p>
          <w:p w14:paraId="13C00964" w14:textId="77777777"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 Найдите сторону треугольника, если высота, опущенная на эту сторону, в 2 раза меньше нее, а площадь треугольника равна 64 см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14:paraId="4935037D" w14:textId="77777777" w:rsidR="009D7789" w:rsidRDefault="009D7789" w:rsidP="002212E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5.Периметр параллелограмма равен 32 см. Найдите площадь параллелограмма, если один из углов на 60° больше прямого, а одна из сторон равна 6 см.</w:t>
            </w:r>
          </w:p>
          <w:p w14:paraId="11D3BB2A" w14:textId="77777777" w:rsidR="009D7789" w:rsidRPr="0005041E" w:rsidRDefault="009D7789" w:rsidP="002212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16F3F135" w14:textId="77777777" w:rsidTr="002212EA">
        <w:tc>
          <w:tcPr>
            <w:tcW w:w="9571" w:type="dxa"/>
          </w:tcPr>
          <w:p w14:paraId="17AE5B5E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D7789" w:rsidRPr="0005041E" w14:paraId="350EA0EE" w14:textId="77777777" w:rsidTr="002212EA">
        <w:tc>
          <w:tcPr>
            <w:tcW w:w="9571" w:type="dxa"/>
          </w:tcPr>
          <w:p w14:paraId="27793062" w14:textId="77777777"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41E6EE" w14:textId="77777777"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Стороны параллелограмма равны 8 см и 5 см, а угол между ними равен 30° . Найдите площадь параллелограмма</w:t>
            </w:r>
          </w:p>
          <w:p w14:paraId="4E4535AA" w14:textId="77777777"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Найдите сторону ромба, если его площадь равна 12 см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высота  2,4 см.</w:t>
            </w:r>
          </w:p>
          <w:p w14:paraId="5028A8AD" w14:textId="77777777"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Высота трапеции равна 7 см, а одно из оснований в 5 раз больше другого. Найдите основания трапеции, если ее площадь равна 84 см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14:paraId="42DBE098" w14:textId="77777777" w:rsidR="009D7789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Найдите высоту треугольника, если она в 4 раза больше стороны к которой проведена, а площадь треугольника равна 72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84408B4" w14:textId="77777777" w:rsidR="009D7789" w:rsidRPr="0005041E" w:rsidRDefault="009D7789" w:rsidP="002212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Периметр параллелограмма равен 36 см. Найдите площадь параллелограмма, если один из углов на 60° меньше прямого, а высота равна 6 см.</w:t>
            </w:r>
          </w:p>
        </w:tc>
      </w:tr>
    </w:tbl>
    <w:p w14:paraId="0D40A581" w14:textId="77777777" w:rsidR="009D7789" w:rsidRPr="0005041E" w:rsidRDefault="009D7789" w:rsidP="009D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0419ED94" w14:textId="77777777"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BC0494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089C59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62E277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96CACB" w14:textId="77777777" w:rsidR="007015AC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EEA63C" w14:textId="77777777" w:rsidR="007015AC" w:rsidRPr="0005041E" w:rsidRDefault="007015AC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6C397F" w14:textId="77777777"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E66D9E" w14:textId="77777777" w:rsidR="009D7789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080DE2" w14:textId="77777777" w:rsidR="009D7789" w:rsidRPr="0005041E" w:rsidRDefault="009D7789" w:rsidP="009D77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D7789" w:rsidRPr="0005041E" w14:paraId="0A99FB09" w14:textId="77777777" w:rsidTr="002212EA">
        <w:tc>
          <w:tcPr>
            <w:tcW w:w="675" w:type="dxa"/>
          </w:tcPr>
          <w:p w14:paraId="3409558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65228E8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14:paraId="79C3C31C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14:paraId="66210E1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14:paraId="1D26918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проверяемо-го элемента</w:t>
            </w:r>
          </w:p>
        </w:tc>
        <w:tc>
          <w:tcPr>
            <w:tcW w:w="1383" w:type="dxa"/>
          </w:tcPr>
          <w:p w14:paraId="6BAA981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D7789" w:rsidRPr="0005041E" w14:paraId="35886393" w14:textId="77777777" w:rsidTr="002212EA">
        <w:trPr>
          <w:trHeight w:val="315"/>
        </w:trPr>
        <w:tc>
          <w:tcPr>
            <w:tcW w:w="675" w:type="dxa"/>
            <w:vMerge w:val="restart"/>
          </w:tcPr>
          <w:p w14:paraId="504036C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14:paraId="4A83289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4B92C0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DBF0F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6B7684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28491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D7789" w:rsidRPr="0005041E" w14:paraId="338BF43C" w14:textId="77777777" w:rsidTr="002212EA">
        <w:trPr>
          <w:trHeight w:val="315"/>
        </w:trPr>
        <w:tc>
          <w:tcPr>
            <w:tcW w:w="675" w:type="dxa"/>
            <w:vMerge/>
          </w:tcPr>
          <w:p w14:paraId="4C60DA0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A99911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06008E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4369A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839FC2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6AF92E14" w14:textId="77777777" w:rsidTr="002212EA">
        <w:trPr>
          <w:trHeight w:val="315"/>
        </w:trPr>
        <w:tc>
          <w:tcPr>
            <w:tcW w:w="675" w:type="dxa"/>
            <w:vMerge/>
          </w:tcPr>
          <w:p w14:paraId="1B2569E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55BAC8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8F6EEC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32BDB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9A5715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E6EB999" w14:textId="77777777" w:rsidTr="002212EA">
        <w:trPr>
          <w:trHeight w:val="420"/>
        </w:trPr>
        <w:tc>
          <w:tcPr>
            <w:tcW w:w="675" w:type="dxa"/>
            <w:vMerge w:val="restart"/>
          </w:tcPr>
          <w:p w14:paraId="7469A68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1427880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ромба.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B994FE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9C0E77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24E3BD2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DB62E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D7789" w:rsidRPr="0005041E" w14:paraId="6A5BBE2C" w14:textId="77777777" w:rsidTr="002212EA">
        <w:trPr>
          <w:trHeight w:val="211"/>
        </w:trPr>
        <w:tc>
          <w:tcPr>
            <w:tcW w:w="675" w:type="dxa"/>
            <w:vMerge/>
          </w:tcPr>
          <w:p w14:paraId="68D2EF7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F39434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2D6EA9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 площади ромба.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9F256A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00F24C0A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E6C1687" w14:textId="77777777" w:rsidTr="002212EA">
        <w:trPr>
          <w:trHeight w:val="409"/>
        </w:trPr>
        <w:tc>
          <w:tcPr>
            <w:tcW w:w="675" w:type="dxa"/>
            <w:vMerge/>
          </w:tcPr>
          <w:p w14:paraId="5C9B941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78C660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033258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выразить неизвестный элемент.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533D07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FD02018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4DA470CD" w14:textId="77777777" w:rsidTr="002212EA">
        <w:trPr>
          <w:trHeight w:val="173"/>
        </w:trPr>
        <w:tc>
          <w:tcPr>
            <w:tcW w:w="675" w:type="dxa"/>
            <w:vMerge/>
          </w:tcPr>
          <w:p w14:paraId="73A922C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AA79E5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B72EB4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2B954B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AF4D536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4899E420" w14:textId="77777777" w:rsidTr="002212EA">
        <w:trPr>
          <w:trHeight w:val="196"/>
        </w:trPr>
        <w:tc>
          <w:tcPr>
            <w:tcW w:w="675" w:type="dxa"/>
            <w:vMerge w:val="restart"/>
          </w:tcPr>
          <w:p w14:paraId="38884FC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14:paraId="606A317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4F8220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3D6BAA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3558106E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7B243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299DD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6908BF96" w14:textId="77777777" w:rsidTr="002212EA">
        <w:trPr>
          <w:trHeight w:val="227"/>
        </w:trPr>
        <w:tc>
          <w:tcPr>
            <w:tcW w:w="675" w:type="dxa"/>
            <w:vMerge/>
          </w:tcPr>
          <w:p w14:paraId="52D18C5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C01FB5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31302C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трапеции.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5D8606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DEB5AD8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BE3DDF3" w14:textId="77777777" w:rsidTr="002212EA">
        <w:trPr>
          <w:trHeight w:val="275"/>
        </w:trPr>
        <w:tc>
          <w:tcPr>
            <w:tcW w:w="675" w:type="dxa"/>
            <w:vMerge/>
          </w:tcPr>
          <w:p w14:paraId="0FAAD81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831A10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2FAA6B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DA7DE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D1D6621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2A8D672" w14:textId="77777777" w:rsidTr="002212EA">
        <w:trPr>
          <w:trHeight w:val="275"/>
        </w:trPr>
        <w:tc>
          <w:tcPr>
            <w:tcW w:w="675" w:type="dxa"/>
            <w:vMerge/>
          </w:tcPr>
          <w:p w14:paraId="5FC6849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DD8D85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2EF57E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30BB61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4354AE2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14C4668" w14:textId="77777777" w:rsidTr="002212EA">
        <w:trPr>
          <w:trHeight w:val="275"/>
        </w:trPr>
        <w:tc>
          <w:tcPr>
            <w:tcW w:w="675" w:type="dxa"/>
            <w:vMerge/>
          </w:tcPr>
          <w:p w14:paraId="42379E9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ACB01A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90A7F5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C3FE33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3FBE34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317493B8" w14:textId="77777777" w:rsidTr="002212EA">
        <w:trPr>
          <w:trHeight w:val="471"/>
        </w:trPr>
        <w:tc>
          <w:tcPr>
            <w:tcW w:w="675" w:type="dxa"/>
            <w:vMerge w:val="restart"/>
          </w:tcPr>
          <w:p w14:paraId="7635F58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0F18E52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91CE4E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86984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6A8BFF1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C694A4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41054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3AFB4459" w14:textId="77777777" w:rsidTr="002212EA">
        <w:trPr>
          <w:trHeight w:val="300"/>
        </w:trPr>
        <w:tc>
          <w:tcPr>
            <w:tcW w:w="675" w:type="dxa"/>
            <w:vMerge/>
          </w:tcPr>
          <w:p w14:paraId="6053B74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6AB434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3402FB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73592D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430B0CB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64E8FF01" w14:textId="77777777" w:rsidTr="002212EA">
        <w:trPr>
          <w:trHeight w:val="303"/>
        </w:trPr>
        <w:tc>
          <w:tcPr>
            <w:tcW w:w="675" w:type="dxa"/>
            <w:vMerge/>
          </w:tcPr>
          <w:p w14:paraId="5479DF2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272A65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36378B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1C12D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20CECE6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3604975" w14:textId="77777777" w:rsidTr="002212EA">
        <w:trPr>
          <w:trHeight w:val="303"/>
        </w:trPr>
        <w:tc>
          <w:tcPr>
            <w:tcW w:w="675" w:type="dxa"/>
            <w:vMerge/>
          </w:tcPr>
          <w:p w14:paraId="598BC63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23F372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E343FA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57A5A4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61E75978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2DEB1D08" w14:textId="77777777" w:rsidTr="002212EA">
        <w:trPr>
          <w:trHeight w:val="223"/>
        </w:trPr>
        <w:tc>
          <w:tcPr>
            <w:tcW w:w="675" w:type="dxa"/>
            <w:vMerge/>
          </w:tcPr>
          <w:p w14:paraId="1FEEC075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55A0FC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B1B7BB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65E715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385EF50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1728415" w14:textId="77777777" w:rsidTr="002212EA">
        <w:trPr>
          <w:trHeight w:val="306"/>
        </w:trPr>
        <w:tc>
          <w:tcPr>
            <w:tcW w:w="675" w:type="dxa"/>
            <w:vMerge w:val="restart"/>
          </w:tcPr>
          <w:p w14:paraId="2FC58FAD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14:paraId="4925BC89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7BEA1B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4DFFE7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14:paraId="065F43B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B6AF8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79CB20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D7789" w:rsidRPr="0005041E" w14:paraId="440D8BF4" w14:textId="77777777" w:rsidTr="002212EA">
        <w:trPr>
          <w:trHeight w:val="175"/>
        </w:trPr>
        <w:tc>
          <w:tcPr>
            <w:tcW w:w="675" w:type="dxa"/>
            <w:vMerge/>
          </w:tcPr>
          <w:p w14:paraId="31420467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CAFB70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C0DC96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7F38AC6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251F7D10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672E1F49" w14:textId="77777777" w:rsidTr="002212EA">
        <w:trPr>
          <w:trHeight w:val="207"/>
        </w:trPr>
        <w:tc>
          <w:tcPr>
            <w:tcW w:w="675" w:type="dxa"/>
            <w:vMerge/>
          </w:tcPr>
          <w:p w14:paraId="56BEF1D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651D6DE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CAD0134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413F9C9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D62825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5BEDCCA9" w14:textId="77777777" w:rsidTr="002212EA">
        <w:trPr>
          <w:trHeight w:val="207"/>
        </w:trPr>
        <w:tc>
          <w:tcPr>
            <w:tcW w:w="675" w:type="dxa"/>
            <w:vMerge/>
          </w:tcPr>
          <w:p w14:paraId="6F7326C2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FA2C841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2E92F1F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площади.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6C17302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1665D6CA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789" w:rsidRPr="0005041E" w14:paraId="037F10AE" w14:textId="77777777" w:rsidTr="002212EA">
        <w:trPr>
          <w:trHeight w:val="207"/>
        </w:trPr>
        <w:tc>
          <w:tcPr>
            <w:tcW w:w="675" w:type="dxa"/>
            <w:vMerge/>
          </w:tcPr>
          <w:p w14:paraId="4CD161F6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7A7E9CB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FC0D8E8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4DECAF" w14:textId="77777777" w:rsidR="009D7789" w:rsidRPr="0005041E" w:rsidRDefault="009D7789" w:rsidP="002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14:paraId="7C7DDC73" w14:textId="77777777" w:rsidR="009D7789" w:rsidRPr="0005041E" w:rsidRDefault="009D7789" w:rsidP="00221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AFA214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E99BF4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7510AC70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1-11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14:paraId="1BB44BDC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«3»</w:t>
      </w:r>
    </w:p>
    <w:p w14:paraId="6ECF0478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041E">
        <w:rPr>
          <w:rFonts w:ascii="Times New Roman" w:eastAsia="Calibri" w:hAnsi="Times New Roman" w:cs="Times New Roman"/>
          <w:sz w:val="24"/>
          <w:szCs w:val="24"/>
        </w:rPr>
        <w:t>15-1</w:t>
      </w:r>
      <w:r>
        <w:rPr>
          <w:rFonts w:ascii="Times New Roman" w:eastAsia="Calibri" w:hAnsi="Times New Roman" w:cs="Times New Roman"/>
          <w:sz w:val="24"/>
          <w:szCs w:val="24"/>
        </w:rPr>
        <w:t>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14:paraId="16EB6FB9" w14:textId="77777777" w:rsidR="009D7789" w:rsidRPr="0005041E" w:rsidRDefault="009D7789" w:rsidP="009D7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20-22 балла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14:paraId="6129D70F" w14:textId="77777777" w:rsidR="00F9184B" w:rsidRPr="0005041E" w:rsidRDefault="00F9184B" w:rsidP="00F9184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9184B" w:rsidRPr="0005041E" w:rsidSect="00DC3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B"/>
    <w:multiLevelType w:val="singleLevel"/>
    <w:tmpl w:val="DFDC7D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701F"/>
    <w:multiLevelType w:val="hybridMultilevel"/>
    <w:tmpl w:val="81227CC6"/>
    <w:lvl w:ilvl="0" w:tplc="2F6A527C">
      <w:start w:val="6"/>
      <w:numFmt w:val="decimal"/>
      <w:lvlText w:val="%1"/>
      <w:lvlJc w:val="left"/>
    </w:lvl>
    <w:lvl w:ilvl="1" w:tplc="CF5485F8">
      <w:numFmt w:val="decimal"/>
      <w:lvlText w:val=""/>
      <w:lvlJc w:val="left"/>
    </w:lvl>
    <w:lvl w:ilvl="2" w:tplc="E912E6F6">
      <w:numFmt w:val="decimal"/>
      <w:lvlText w:val=""/>
      <w:lvlJc w:val="left"/>
    </w:lvl>
    <w:lvl w:ilvl="3" w:tplc="20D04A14">
      <w:numFmt w:val="decimal"/>
      <w:lvlText w:val=""/>
      <w:lvlJc w:val="left"/>
    </w:lvl>
    <w:lvl w:ilvl="4" w:tplc="7810689E">
      <w:numFmt w:val="decimal"/>
      <w:lvlText w:val=""/>
      <w:lvlJc w:val="left"/>
    </w:lvl>
    <w:lvl w:ilvl="5" w:tplc="F12A932C">
      <w:numFmt w:val="decimal"/>
      <w:lvlText w:val=""/>
      <w:lvlJc w:val="left"/>
    </w:lvl>
    <w:lvl w:ilvl="6" w:tplc="72721A32">
      <w:numFmt w:val="decimal"/>
      <w:lvlText w:val=""/>
      <w:lvlJc w:val="left"/>
    </w:lvl>
    <w:lvl w:ilvl="7" w:tplc="69D48518">
      <w:numFmt w:val="decimal"/>
      <w:lvlText w:val=""/>
      <w:lvlJc w:val="left"/>
    </w:lvl>
    <w:lvl w:ilvl="8" w:tplc="7AA21840">
      <w:numFmt w:val="decimal"/>
      <w:lvlText w:val=""/>
      <w:lvlJc w:val="left"/>
    </w:lvl>
  </w:abstractNum>
  <w:abstractNum w:abstractNumId="8" w15:restartNumberingAfterBreak="0">
    <w:nsid w:val="10EB4838"/>
    <w:multiLevelType w:val="hybridMultilevel"/>
    <w:tmpl w:val="F96644A2"/>
    <w:lvl w:ilvl="0" w:tplc="B426A6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0B5406"/>
    <w:multiLevelType w:val="hybridMultilevel"/>
    <w:tmpl w:val="9ACAA6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F1B47"/>
    <w:multiLevelType w:val="hybridMultilevel"/>
    <w:tmpl w:val="F9DE7578"/>
    <w:lvl w:ilvl="0" w:tplc="E7B22DF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915346"/>
    <w:multiLevelType w:val="hybridMultilevel"/>
    <w:tmpl w:val="6D18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551C5"/>
    <w:multiLevelType w:val="hybridMultilevel"/>
    <w:tmpl w:val="DC8A2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D42B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4" w15:restartNumberingAfterBreak="0">
    <w:nsid w:val="25420F55"/>
    <w:multiLevelType w:val="hybridMultilevel"/>
    <w:tmpl w:val="7988D32C"/>
    <w:lvl w:ilvl="0" w:tplc="F25A09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01275"/>
    <w:multiLevelType w:val="hybridMultilevel"/>
    <w:tmpl w:val="407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B0AC3"/>
    <w:multiLevelType w:val="hybridMultilevel"/>
    <w:tmpl w:val="8990F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70CF2"/>
    <w:multiLevelType w:val="hybridMultilevel"/>
    <w:tmpl w:val="7FD21B92"/>
    <w:lvl w:ilvl="0" w:tplc="3CB8A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F0B4411"/>
    <w:multiLevelType w:val="hybridMultilevel"/>
    <w:tmpl w:val="1BB2EB36"/>
    <w:lvl w:ilvl="0" w:tplc="DDFA6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164179"/>
    <w:multiLevelType w:val="hybridMultilevel"/>
    <w:tmpl w:val="23BC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16492"/>
    <w:multiLevelType w:val="hybridMultilevel"/>
    <w:tmpl w:val="312815C2"/>
    <w:lvl w:ilvl="0" w:tplc="2AC66AB6">
      <w:start w:val="8"/>
      <w:numFmt w:val="decimal"/>
      <w:lvlText w:val="%1"/>
      <w:lvlJc w:val="left"/>
      <w:pPr>
        <w:ind w:left="4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20" w:hanging="360"/>
      </w:pPr>
    </w:lvl>
    <w:lvl w:ilvl="2" w:tplc="0419001B" w:tentative="1">
      <w:start w:val="1"/>
      <w:numFmt w:val="lowerRoman"/>
      <w:lvlText w:val="%3."/>
      <w:lvlJc w:val="right"/>
      <w:pPr>
        <w:ind w:left="6340" w:hanging="180"/>
      </w:pPr>
    </w:lvl>
    <w:lvl w:ilvl="3" w:tplc="0419000F" w:tentative="1">
      <w:start w:val="1"/>
      <w:numFmt w:val="decimal"/>
      <w:lvlText w:val="%4."/>
      <w:lvlJc w:val="left"/>
      <w:pPr>
        <w:ind w:left="7060" w:hanging="360"/>
      </w:pPr>
    </w:lvl>
    <w:lvl w:ilvl="4" w:tplc="04190019" w:tentative="1">
      <w:start w:val="1"/>
      <w:numFmt w:val="lowerLetter"/>
      <w:lvlText w:val="%5."/>
      <w:lvlJc w:val="left"/>
      <w:pPr>
        <w:ind w:left="7780" w:hanging="360"/>
      </w:pPr>
    </w:lvl>
    <w:lvl w:ilvl="5" w:tplc="0419001B" w:tentative="1">
      <w:start w:val="1"/>
      <w:numFmt w:val="lowerRoman"/>
      <w:lvlText w:val="%6."/>
      <w:lvlJc w:val="right"/>
      <w:pPr>
        <w:ind w:left="8500" w:hanging="180"/>
      </w:pPr>
    </w:lvl>
    <w:lvl w:ilvl="6" w:tplc="0419000F" w:tentative="1">
      <w:start w:val="1"/>
      <w:numFmt w:val="decimal"/>
      <w:lvlText w:val="%7."/>
      <w:lvlJc w:val="left"/>
      <w:pPr>
        <w:ind w:left="9220" w:hanging="360"/>
      </w:pPr>
    </w:lvl>
    <w:lvl w:ilvl="7" w:tplc="04190019" w:tentative="1">
      <w:start w:val="1"/>
      <w:numFmt w:val="lowerLetter"/>
      <w:lvlText w:val="%8."/>
      <w:lvlJc w:val="left"/>
      <w:pPr>
        <w:ind w:left="9940" w:hanging="360"/>
      </w:pPr>
    </w:lvl>
    <w:lvl w:ilvl="8" w:tplc="0419001B" w:tentative="1">
      <w:start w:val="1"/>
      <w:numFmt w:val="lowerRoman"/>
      <w:lvlText w:val="%9."/>
      <w:lvlJc w:val="right"/>
      <w:pPr>
        <w:ind w:left="10660" w:hanging="180"/>
      </w:pPr>
    </w:lvl>
  </w:abstractNum>
  <w:abstractNum w:abstractNumId="21" w15:restartNumberingAfterBreak="0">
    <w:nsid w:val="4E64294D"/>
    <w:multiLevelType w:val="hybridMultilevel"/>
    <w:tmpl w:val="BC46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775F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3" w15:restartNumberingAfterBreak="0">
    <w:nsid w:val="53313332"/>
    <w:multiLevelType w:val="hybridMultilevel"/>
    <w:tmpl w:val="501CA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555E93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5" w15:restartNumberingAfterBreak="0">
    <w:nsid w:val="6A2277A4"/>
    <w:multiLevelType w:val="hybridMultilevel"/>
    <w:tmpl w:val="82DE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120BF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7" w15:restartNumberingAfterBreak="0">
    <w:nsid w:val="70E83D68"/>
    <w:multiLevelType w:val="hybridMultilevel"/>
    <w:tmpl w:val="ED1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385856">
    <w:abstractNumId w:val="14"/>
  </w:num>
  <w:num w:numId="2" w16cid:durableId="215746719">
    <w:abstractNumId w:val="19"/>
  </w:num>
  <w:num w:numId="3" w16cid:durableId="179901985">
    <w:abstractNumId w:val="25"/>
  </w:num>
  <w:num w:numId="4" w16cid:durableId="649553371">
    <w:abstractNumId w:val="9"/>
  </w:num>
  <w:num w:numId="5" w16cid:durableId="1320504029">
    <w:abstractNumId w:val="26"/>
  </w:num>
  <w:num w:numId="6" w16cid:durableId="910890740">
    <w:abstractNumId w:val="24"/>
  </w:num>
  <w:num w:numId="7" w16cid:durableId="1478111109">
    <w:abstractNumId w:val="16"/>
  </w:num>
  <w:num w:numId="8" w16cid:durableId="131145658">
    <w:abstractNumId w:val="17"/>
  </w:num>
  <w:num w:numId="9" w16cid:durableId="1164200404">
    <w:abstractNumId w:val="18"/>
  </w:num>
  <w:num w:numId="10" w16cid:durableId="292636155">
    <w:abstractNumId w:val="15"/>
  </w:num>
  <w:num w:numId="11" w16cid:durableId="431366976">
    <w:abstractNumId w:val="21"/>
  </w:num>
  <w:num w:numId="12" w16cid:durableId="1438984282">
    <w:abstractNumId w:val="11"/>
  </w:num>
  <w:num w:numId="13" w16cid:durableId="1146817740">
    <w:abstractNumId w:val="27"/>
  </w:num>
  <w:num w:numId="14" w16cid:durableId="901329349">
    <w:abstractNumId w:val="1"/>
  </w:num>
  <w:num w:numId="15" w16cid:durableId="1004169185">
    <w:abstractNumId w:val="4"/>
  </w:num>
  <w:num w:numId="16" w16cid:durableId="1431395640">
    <w:abstractNumId w:val="0"/>
  </w:num>
  <w:num w:numId="17" w16cid:durableId="2124684406">
    <w:abstractNumId w:val="5"/>
  </w:num>
  <w:num w:numId="18" w16cid:durableId="377048176">
    <w:abstractNumId w:val="3"/>
  </w:num>
  <w:num w:numId="19" w16cid:durableId="1849517666">
    <w:abstractNumId w:val="6"/>
  </w:num>
  <w:num w:numId="20" w16cid:durableId="1250042561">
    <w:abstractNumId w:val="10"/>
  </w:num>
  <w:num w:numId="21" w16cid:durableId="1944456991">
    <w:abstractNumId w:val="2"/>
  </w:num>
  <w:num w:numId="22" w16cid:durableId="2081244684">
    <w:abstractNumId w:val="8"/>
  </w:num>
  <w:num w:numId="23" w16cid:durableId="1767997120">
    <w:abstractNumId w:val="23"/>
  </w:num>
  <w:num w:numId="24" w16cid:durableId="1760251792">
    <w:abstractNumId w:val="22"/>
  </w:num>
  <w:num w:numId="25" w16cid:durableId="656887217">
    <w:abstractNumId w:val="13"/>
  </w:num>
  <w:num w:numId="26" w16cid:durableId="2133940642">
    <w:abstractNumId w:val="12"/>
  </w:num>
  <w:num w:numId="27" w16cid:durableId="1308707087">
    <w:abstractNumId w:val="7"/>
  </w:num>
  <w:num w:numId="28" w16cid:durableId="5236329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5AC"/>
    <w:rsid w:val="00003106"/>
    <w:rsid w:val="00003289"/>
    <w:rsid w:val="00003443"/>
    <w:rsid w:val="00004A3E"/>
    <w:rsid w:val="00004CEB"/>
    <w:rsid w:val="0001242D"/>
    <w:rsid w:val="000145D1"/>
    <w:rsid w:val="000153E3"/>
    <w:rsid w:val="00015A04"/>
    <w:rsid w:val="00015B47"/>
    <w:rsid w:val="00015FC0"/>
    <w:rsid w:val="0002065D"/>
    <w:rsid w:val="0002440A"/>
    <w:rsid w:val="0002690E"/>
    <w:rsid w:val="00027916"/>
    <w:rsid w:val="0003202B"/>
    <w:rsid w:val="00036024"/>
    <w:rsid w:val="000404BE"/>
    <w:rsid w:val="00043D86"/>
    <w:rsid w:val="0005457A"/>
    <w:rsid w:val="000600C1"/>
    <w:rsid w:val="000609ED"/>
    <w:rsid w:val="000613AA"/>
    <w:rsid w:val="00061DE9"/>
    <w:rsid w:val="00062CE2"/>
    <w:rsid w:val="00067BEC"/>
    <w:rsid w:val="00074A41"/>
    <w:rsid w:val="0008187A"/>
    <w:rsid w:val="000852EC"/>
    <w:rsid w:val="0008666D"/>
    <w:rsid w:val="00090BD4"/>
    <w:rsid w:val="00091AC4"/>
    <w:rsid w:val="00091B1A"/>
    <w:rsid w:val="000933F3"/>
    <w:rsid w:val="000936B1"/>
    <w:rsid w:val="00094B8F"/>
    <w:rsid w:val="000974C1"/>
    <w:rsid w:val="000B3EE7"/>
    <w:rsid w:val="000C121F"/>
    <w:rsid w:val="000C310A"/>
    <w:rsid w:val="000C3EB5"/>
    <w:rsid w:val="000C7854"/>
    <w:rsid w:val="000D1619"/>
    <w:rsid w:val="000D23DC"/>
    <w:rsid w:val="000D5663"/>
    <w:rsid w:val="000E0F78"/>
    <w:rsid w:val="000E71C9"/>
    <w:rsid w:val="000F3184"/>
    <w:rsid w:val="000F403D"/>
    <w:rsid w:val="00107248"/>
    <w:rsid w:val="00107570"/>
    <w:rsid w:val="001105BF"/>
    <w:rsid w:val="001123F2"/>
    <w:rsid w:val="0012315B"/>
    <w:rsid w:val="00123B49"/>
    <w:rsid w:val="001306DC"/>
    <w:rsid w:val="00135874"/>
    <w:rsid w:val="00136FEF"/>
    <w:rsid w:val="00140C28"/>
    <w:rsid w:val="00141138"/>
    <w:rsid w:val="0014236A"/>
    <w:rsid w:val="0014408F"/>
    <w:rsid w:val="00146CEF"/>
    <w:rsid w:val="001529A7"/>
    <w:rsid w:val="00152BFD"/>
    <w:rsid w:val="001530BC"/>
    <w:rsid w:val="00154F0E"/>
    <w:rsid w:val="00155B45"/>
    <w:rsid w:val="00162C9D"/>
    <w:rsid w:val="001633E5"/>
    <w:rsid w:val="0016352F"/>
    <w:rsid w:val="00166AE4"/>
    <w:rsid w:val="00167C3F"/>
    <w:rsid w:val="001705CB"/>
    <w:rsid w:val="00171186"/>
    <w:rsid w:val="001743C2"/>
    <w:rsid w:val="00175B59"/>
    <w:rsid w:val="0018107F"/>
    <w:rsid w:val="001845B3"/>
    <w:rsid w:val="0018653F"/>
    <w:rsid w:val="001868A5"/>
    <w:rsid w:val="00187A69"/>
    <w:rsid w:val="00187EED"/>
    <w:rsid w:val="00192A99"/>
    <w:rsid w:val="001A0996"/>
    <w:rsid w:val="001A1148"/>
    <w:rsid w:val="001A2098"/>
    <w:rsid w:val="001A408E"/>
    <w:rsid w:val="001A5DF1"/>
    <w:rsid w:val="001A6A07"/>
    <w:rsid w:val="001B04AD"/>
    <w:rsid w:val="001B54FD"/>
    <w:rsid w:val="001B6EB0"/>
    <w:rsid w:val="001C3EE5"/>
    <w:rsid w:val="001C4998"/>
    <w:rsid w:val="001C5603"/>
    <w:rsid w:val="001C7A65"/>
    <w:rsid w:val="001D0A70"/>
    <w:rsid w:val="001D162E"/>
    <w:rsid w:val="001D1E52"/>
    <w:rsid w:val="001D2676"/>
    <w:rsid w:val="001D36E5"/>
    <w:rsid w:val="001D46FC"/>
    <w:rsid w:val="001D5E37"/>
    <w:rsid w:val="001E0F42"/>
    <w:rsid w:val="001E5C14"/>
    <w:rsid w:val="001E74BA"/>
    <w:rsid w:val="001F0213"/>
    <w:rsid w:val="001F4168"/>
    <w:rsid w:val="001F4C6C"/>
    <w:rsid w:val="001F5545"/>
    <w:rsid w:val="001F6D9B"/>
    <w:rsid w:val="00202050"/>
    <w:rsid w:val="0020341F"/>
    <w:rsid w:val="00204E13"/>
    <w:rsid w:val="00205256"/>
    <w:rsid w:val="0020674B"/>
    <w:rsid w:val="00206DEE"/>
    <w:rsid w:val="00213AE4"/>
    <w:rsid w:val="002212EA"/>
    <w:rsid w:val="002239F6"/>
    <w:rsid w:val="002243B5"/>
    <w:rsid w:val="00224B25"/>
    <w:rsid w:val="00231C48"/>
    <w:rsid w:val="00234A02"/>
    <w:rsid w:val="002364F2"/>
    <w:rsid w:val="00243F1B"/>
    <w:rsid w:val="00243F34"/>
    <w:rsid w:val="00244F6C"/>
    <w:rsid w:val="00246E56"/>
    <w:rsid w:val="00247FE4"/>
    <w:rsid w:val="00250F93"/>
    <w:rsid w:val="00251728"/>
    <w:rsid w:val="00252CC2"/>
    <w:rsid w:val="0025620F"/>
    <w:rsid w:val="002568FC"/>
    <w:rsid w:val="00256C8A"/>
    <w:rsid w:val="00257B0C"/>
    <w:rsid w:val="002602B7"/>
    <w:rsid w:val="0027078B"/>
    <w:rsid w:val="00270926"/>
    <w:rsid w:val="00270E26"/>
    <w:rsid w:val="00272F96"/>
    <w:rsid w:val="002750CE"/>
    <w:rsid w:val="0027794A"/>
    <w:rsid w:val="002849E5"/>
    <w:rsid w:val="002907E7"/>
    <w:rsid w:val="00291B21"/>
    <w:rsid w:val="002949EE"/>
    <w:rsid w:val="00294A5F"/>
    <w:rsid w:val="002A30F8"/>
    <w:rsid w:val="002A484E"/>
    <w:rsid w:val="002C0A73"/>
    <w:rsid w:val="002C206C"/>
    <w:rsid w:val="002C3C39"/>
    <w:rsid w:val="002C5D7F"/>
    <w:rsid w:val="002C64EC"/>
    <w:rsid w:val="002D0270"/>
    <w:rsid w:val="002D137B"/>
    <w:rsid w:val="002D7543"/>
    <w:rsid w:val="002E15A8"/>
    <w:rsid w:val="002E235D"/>
    <w:rsid w:val="002E5DC4"/>
    <w:rsid w:val="002F1DD1"/>
    <w:rsid w:val="002F3A87"/>
    <w:rsid w:val="003010F3"/>
    <w:rsid w:val="00306ED4"/>
    <w:rsid w:val="00310E50"/>
    <w:rsid w:val="00310F95"/>
    <w:rsid w:val="003155EA"/>
    <w:rsid w:val="00315D3C"/>
    <w:rsid w:val="0032060F"/>
    <w:rsid w:val="003248F4"/>
    <w:rsid w:val="00326DD2"/>
    <w:rsid w:val="00326F41"/>
    <w:rsid w:val="003319FD"/>
    <w:rsid w:val="003328AC"/>
    <w:rsid w:val="00334356"/>
    <w:rsid w:val="00334DA6"/>
    <w:rsid w:val="0033628B"/>
    <w:rsid w:val="00336AC3"/>
    <w:rsid w:val="00340D9B"/>
    <w:rsid w:val="003420F7"/>
    <w:rsid w:val="00343218"/>
    <w:rsid w:val="00343D69"/>
    <w:rsid w:val="00346DDB"/>
    <w:rsid w:val="0035004B"/>
    <w:rsid w:val="00350B1F"/>
    <w:rsid w:val="003548F4"/>
    <w:rsid w:val="003612C7"/>
    <w:rsid w:val="003638C8"/>
    <w:rsid w:val="003657F1"/>
    <w:rsid w:val="00365C0F"/>
    <w:rsid w:val="0037123F"/>
    <w:rsid w:val="00372150"/>
    <w:rsid w:val="0037445F"/>
    <w:rsid w:val="00374DB3"/>
    <w:rsid w:val="0037745B"/>
    <w:rsid w:val="003803D5"/>
    <w:rsid w:val="003810A6"/>
    <w:rsid w:val="003823E1"/>
    <w:rsid w:val="0038477E"/>
    <w:rsid w:val="0039247F"/>
    <w:rsid w:val="003935AC"/>
    <w:rsid w:val="003A02BF"/>
    <w:rsid w:val="003A1929"/>
    <w:rsid w:val="003A368B"/>
    <w:rsid w:val="003A4C61"/>
    <w:rsid w:val="003A4CE6"/>
    <w:rsid w:val="003A5AF1"/>
    <w:rsid w:val="003A6AA1"/>
    <w:rsid w:val="003A73E9"/>
    <w:rsid w:val="003A7A89"/>
    <w:rsid w:val="003B3DB7"/>
    <w:rsid w:val="003B53B9"/>
    <w:rsid w:val="003B5864"/>
    <w:rsid w:val="003C0B9F"/>
    <w:rsid w:val="003C47D9"/>
    <w:rsid w:val="003D105B"/>
    <w:rsid w:val="003D263D"/>
    <w:rsid w:val="003D4EE1"/>
    <w:rsid w:val="003D70D5"/>
    <w:rsid w:val="003E08CB"/>
    <w:rsid w:val="003E4C3F"/>
    <w:rsid w:val="003E7D8B"/>
    <w:rsid w:val="004006C8"/>
    <w:rsid w:val="004030BC"/>
    <w:rsid w:val="004057D7"/>
    <w:rsid w:val="00415FCC"/>
    <w:rsid w:val="00416EC7"/>
    <w:rsid w:val="00417082"/>
    <w:rsid w:val="00427D5B"/>
    <w:rsid w:val="00430A79"/>
    <w:rsid w:val="00431396"/>
    <w:rsid w:val="004316F8"/>
    <w:rsid w:val="00432063"/>
    <w:rsid w:val="00433B40"/>
    <w:rsid w:val="004362A7"/>
    <w:rsid w:val="00436E39"/>
    <w:rsid w:val="00440E96"/>
    <w:rsid w:val="00444EF0"/>
    <w:rsid w:val="00445998"/>
    <w:rsid w:val="00446B34"/>
    <w:rsid w:val="00450F10"/>
    <w:rsid w:val="004512A6"/>
    <w:rsid w:val="00453CB8"/>
    <w:rsid w:val="004559E1"/>
    <w:rsid w:val="0045614E"/>
    <w:rsid w:val="00456B1B"/>
    <w:rsid w:val="00457D8C"/>
    <w:rsid w:val="00466707"/>
    <w:rsid w:val="00466E59"/>
    <w:rsid w:val="0046753E"/>
    <w:rsid w:val="0047113A"/>
    <w:rsid w:val="0047344E"/>
    <w:rsid w:val="004763AC"/>
    <w:rsid w:val="00476D97"/>
    <w:rsid w:val="004779EA"/>
    <w:rsid w:val="004813F0"/>
    <w:rsid w:val="004829A9"/>
    <w:rsid w:val="00483352"/>
    <w:rsid w:val="00485C96"/>
    <w:rsid w:val="004870C0"/>
    <w:rsid w:val="004876CB"/>
    <w:rsid w:val="00492ED8"/>
    <w:rsid w:val="00494E90"/>
    <w:rsid w:val="004A3C02"/>
    <w:rsid w:val="004A6A1B"/>
    <w:rsid w:val="004A6C5A"/>
    <w:rsid w:val="004A7B0D"/>
    <w:rsid w:val="004B203A"/>
    <w:rsid w:val="004B3A3A"/>
    <w:rsid w:val="004C098D"/>
    <w:rsid w:val="004C507E"/>
    <w:rsid w:val="004C70F4"/>
    <w:rsid w:val="004D2F66"/>
    <w:rsid w:val="004D40BF"/>
    <w:rsid w:val="004D6247"/>
    <w:rsid w:val="005030FC"/>
    <w:rsid w:val="00503867"/>
    <w:rsid w:val="00504030"/>
    <w:rsid w:val="0050624B"/>
    <w:rsid w:val="0050660C"/>
    <w:rsid w:val="00506EB8"/>
    <w:rsid w:val="00512DC2"/>
    <w:rsid w:val="00517CB3"/>
    <w:rsid w:val="005229BA"/>
    <w:rsid w:val="00531F8C"/>
    <w:rsid w:val="00532A99"/>
    <w:rsid w:val="005368A9"/>
    <w:rsid w:val="00536AE4"/>
    <w:rsid w:val="005379D2"/>
    <w:rsid w:val="00540073"/>
    <w:rsid w:val="0054097C"/>
    <w:rsid w:val="00542DD6"/>
    <w:rsid w:val="00547C65"/>
    <w:rsid w:val="00550BB5"/>
    <w:rsid w:val="00553BC5"/>
    <w:rsid w:val="0055663F"/>
    <w:rsid w:val="0057324D"/>
    <w:rsid w:val="0057693F"/>
    <w:rsid w:val="00576D9E"/>
    <w:rsid w:val="00577427"/>
    <w:rsid w:val="00580BF3"/>
    <w:rsid w:val="00582939"/>
    <w:rsid w:val="005832F3"/>
    <w:rsid w:val="005867F8"/>
    <w:rsid w:val="005872A2"/>
    <w:rsid w:val="00590395"/>
    <w:rsid w:val="00593AB3"/>
    <w:rsid w:val="005A5055"/>
    <w:rsid w:val="005B240F"/>
    <w:rsid w:val="005B5E1A"/>
    <w:rsid w:val="005B732D"/>
    <w:rsid w:val="005B76EA"/>
    <w:rsid w:val="005C059B"/>
    <w:rsid w:val="005C6134"/>
    <w:rsid w:val="005C69FD"/>
    <w:rsid w:val="005D10C7"/>
    <w:rsid w:val="005D1646"/>
    <w:rsid w:val="005D1F62"/>
    <w:rsid w:val="005D46D8"/>
    <w:rsid w:val="005D66E2"/>
    <w:rsid w:val="005E4406"/>
    <w:rsid w:val="005E56F2"/>
    <w:rsid w:val="005E6EBA"/>
    <w:rsid w:val="005E74B1"/>
    <w:rsid w:val="005F5DB0"/>
    <w:rsid w:val="0060053A"/>
    <w:rsid w:val="00600CF9"/>
    <w:rsid w:val="00600FC9"/>
    <w:rsid w:val="006011FA"/>
    <w:rsid w:val="00603601"/>
    <w:rsid w:val="006038BC"/>
    <w:rsid w:val="00604630"/>
    <w:rsid w:val="006070A4"/>
    <w:rsid w:val="00610274"/>
    <w:rsid w:val="00611224"/>
    <w:rsid w:val="006114D1"/>
    <w:rsid w:val="00614128"/>
    <w:rsid w:val="00614CB3"/>
    <w:rsid w:val="006175E2"/>
    <w:rsid w:val="00621C08"/>
    <w:rsid w:val="0062395E"/>
    <w:rsid w:val="00625C9D"/>
    <w:rsid w:val="00625DA4"/>
    <w:rsid w:val="00631AE4"/>
    <w:rsid w:val="00634FC1"/>
    <w:rsid w:val="006352CE"/>
    <w:rsid w:val="00653920"/>
    <w:rsid w:val="00655FF0"/>
    <w:rsid w:val="0065734C"/>
    <w:rsid w:val="006579FC"/>
    <w:rsid w:val="00661033"/>
    <w:rsid w:val="00664A1B"/>
    <w:rsid w:val="006666EF"/>
    <w:rsid w:val="00667FDA"/>
    <w:rsid w:val="00670E5A"/>
    <w:rsid w:val="0067352F"/>
    <w:rsid w:val="00673B62"/>
    <w:rsid w:val="00680FDC"/>
    <w:rsid w:val="00683517"/>
    <w:rsid w:val="00695D6B"/>
    <w:rsid w:val="00696D14"/>
    <w:rsid w:val="006A40BC"/>
    <w:rsid w:val="006A709C"/>
    <w:rsid w:val="006B0931"/>
    <w:rsid w:val="006B3E3E"/>
    <w:rsid w:val="006B4B62"/>
    <w:rsid w:val="006B5C9B"/>
    <w:rsid w:val="006B7E92"/>
    <w:rsid w:val="006C1287"/>
    <w:rsid w:val="006C3380"/>
    <w:rsid w:val="006C70DD"/>
    <w:rsid w:val="006D16FC"/>
    <w:rsid w:val="006D4AFC"/>
    <w:rsid w:val="006D6387"/>
    <w:rsid w:val="006E143D"/>
    <w:rsid w:val="006E5B45"/>
    <w:rsid w:val="006F03DA"/>
    <w:rsid w:val="006F3128"/>
    <w:rsid w:val="0070141C"/>
    <w:rsid w:val="007015AC"/>
    <w:rsid w:val="00703B7A"/>
    <w:rsid w:val="007045EB"/>
    <w:rsid w:val="00706844"/>
    <w:rsid w:val="007069F8"/>
    <w:rsid w:val="00707586"/>
    <w:rsid w:val="00711353"/>
    <w:rsid w:val="00711FFA"/>
    <w:rsid w:val="00714B83"/>
    <w:rsid w:val="00714C87"/>
    <w:rsid w:val="00717CDB"/>
    <w:rsid w:val="0072669B"/>
    <w:rsid w:val="00726A32"/>
    <w:rsid w:val="00742DCD"/>
    <w:rsid w:val="00743A38"/>
    <w:rsid w:val="00745A24"/>
    <w:rsid w:val="0075042A"/>
    <w:rsid w:val="00750F1F"/>
    <w:rsid w:val="00750F61"/>
    <w:rsid w:val="0076115E"/>
    <w:rsid w:val="00777E2A"/>
    <w:rsid w:val="007808CD"/>
    <w:rsid w:val="00780E1C"/>
    <w:rsid w:val="007831C3"/>
    <w:rsid w:val="0078507E"/>
    <w:rsid w:val="00786E75"/>
    <w:rsid w:val="007872FC"/>
    <w:rsid w:val="00791A3C"/>
    <w:rsid w:val="007923ED"/>
    <w:rsid w:val="00794D5C"/>
    <w:rsid w:val="007A1D66"/>
    <w:rsid w:val="007B290C"/>
    <w:rsid w:val="007B2C85"/>
    <w:rsid w:val="007B6462"/>
    <w:rsid w:val="007B711D"/>
    <w:rsid w:val="007B74CB"/>
    <w:rsid w:val="007C0E23"/>
    <w:rsid w:val="007C2B2B"/>
    <w:rsid w:val="007C3A40"/>
    <w:rsid w:val="007C5BA7"/>
    <w:rsid w:val="007C6539"/>
    <w:rsid w:val="007D094A"/>
    <w:rsid w:val="007D0BE6"/>
    <w:rsid w:val="007D3F0D"/>
    <w:rsid w:val="007E0891"/>
    <w:rsid w:val="007E273C"/>
    <w:rsid w:val="007E28DE"/>
    <w:rsid w:val="007E4226"/>
    <w:rsid w:val="007E5DBC"/>
    <w:rsid w:val="007F2121"/>
    <w:rsid w:val="007F69D4"/>
    <w:rsid w:val="008001BA"/>
    <w:rsid w:val="00800B55"/>
    <w:rsid w:val="00800B75"/>
    <w:rsid w:val="00803302"/>
    <w:rsid w:val="008070C7"/>
    <w:rsid w:val="00807C9B"/>
    <w:rsid w:val="00810261"/>
    <w:rsid w:val="00823526"/>
    <w:rsid w:val="008239B1"/>
    <w:rsid w:val="00825BC7"/>
    <w:rsid w:val="00825E8A"/>
    <w:rsid w:val="00833466"/>
    <w:rsid w:val="00834E01"/>
    <w:rsid w:val="00841581"/>
    <w:rsid w:val="008476D7"/>
    <w:rsid w:val="008561FE"/>
    <w:rsid w:val="00864BC6"/>
    <w:rsid w:val="008664EA"/>
    <w:rsid w:val="008674E5"/>
    <w:rsid w:val="0087480B"/>
    <w:rsid w:val="008811F8"/>
    <w:rsid w:val="008841FC"/>
    <w:rsid w:val="008867ED"/>
    <w:rsid w:val="00896103"/>
    <w:rsid w:val="008A17EF"/>
    <w:rsid w:val="008B3B98"/>
    <w:rsid w:val="008B566C"/>
    <w:rsid w:val="008B6F00"/>
    <w:rsid w:val="008C3EFD"/>
    <w:rsid w:val="008C69D9"/>
    <w:rsid w:val="008C70AA"/>
    <w:rsid w:val="008F2EFF"/>
    <w:rsid w:val="008F45CB"/>
    <w:rsid w:val="008F4751"/>
    <w:rsid w:val="00907304"/>
    <w:rsid w:val="00907FB3"/>
    <w:rsid w:val="009101DE"/>
    <w:rsid w:val="009115AC"/>
    <w:rsid w:val="009123B2"/>
    <w:rsid w:val="00916B00"/>
    <w:rsid w:val="009236D1"/>
    <w:rsid w:val="00923B91"/>
    <w:rsid w:val="009275E4"/>
    <w:rsid w:val="00934DE8"/>
    <w:rsid w:val="0093607F"/>
    <w:rsid w:val="009420C8"/>
    <w:rsid w:val="0095304F"/>
    <w:rsid w:val="00961320"/>
    <w:rsid w:val="0096239D"/>
    <w:rsid w:val="00964235"/>
    <w:rsid w:val="00967096"/>
    <w:rsid w:val="00971E80"/>
    <w:rsid w:val="00981585"/>
    <w:rsid w:val="00985D38"/>
    <w:rsid w:val="00994A3E"/>
    <w:rsid w:val="00995A4A"/>
    <w:rsid w:val="009963FA"/>
    <w:rsid w:val="00996C96"/>
    <w:rsid w:val="00997C1B"/>
    <w:rsid w:val="009A03EF"/>
    <w:rsid w:val="009A2C21"/>
    <w:rsid w:val="009A4780"/>
    <w:rsid w:val="009A5064"/>
    <w:rsid w:val="009A54F6"/>
    <w:rsid w:val="009A6660"/>
    <w:rsid w:val="009A6E4B"/>
    <w:rsid w:val="009B3454"/>
    <w:rsid w:val="009B3901"/>
    <w:rsid w:val="009B40F8"/>
    <w:rsid w:val="009B4AC9"/>
    <w:rsid w:val="009B5449"/>
    <w:rsid w:val="009C2DCC"/>
    <w:rsid w:val="009C3702"/>
    <w:rsid w:val="009C3FEB"/>
    <w:rsid w:val="009C4019"/>
    <w:rsid w:val="009C6559"/>
    <w:rsid w:val="009D0ED3"/>
    <w:rsid w:val="009D1E66"/>
    <w:rsid w:val="009D3EB2"/>
    <w:rsid w:val="009D633B"/>
    <w:rsid w:val="009D7789"/>
    <w:rsid w:val="009E5D40"/>
    <w:rsid w:val="009F539C"/>
    <w:rsid w:val="009F6AA7"/>
    <w:rsid w:val="00A00AEA"/>
    <w:rsid w:val="00A055C1"/>
    <w:rsid w:val="00A05736"/>
    <w:rsid w:val="00A05BE4"/>
    <w:rsid w:val="00A062CE"/>
    <w:rsid w:val="00A0711F"/>
    <w:rsid w:val="00A161CB"/>
    <w:rsid w:val="00A252F6"/>
    <w:rsid w:val="00A314F9"/>
    <w:rsid w:val="00A33649"/>
    <w:rsid w:val="00A33DDB"/>
    <w:rsid w:val="00A3629C"/>
    <w:rsid w:val="00A405CD"/>
    <w:rsid w:val="00A44991"/>
    <w:rsid w:val="00A45C5E"/>
    <w:rsid w:val="00A5128D"/>
    <w:rsid w:val="00A523FC"/>
    <w:rsid w:val="00A536D4"/>
    <w:rsid w:val="00A60C0A"/>
    <w:rsid w:val="00A62B6D"/>
    <w:rsid w:val="00A630AA"/>
    <w:rsid w:val="00A723AF"/>
    <w:rsid w:val="00A7244C"/>
    <w:rsid w:val="00A81B63"/>
    <w:rsid w:val="00A825F9"/>
    <w:rsid w:val="00A9056E"/>
    <w:rsid w:val="00A9169D"/>
    <w:rsid w:val="00A93BC1"/>
    <w:rsid w:val="00A94B38"/>
    <w:rsid w:val="00AA0178"/>
    <w:rsid w:val="00AA150B"/>
    <w:rsid w:val="00AA49B9"/>
    <w:rsid w:val="00AA7E88"/>
    <w:rsid w:val="00AB26B6"/>
    <w:rsid w:val="00AB5BC3"/>
    <w:rsid w:val="00AB645F"/>
    <w:rsid w:val="00AC245F"/>
    <w:rsid w:val="00AC338D"/>
    <w:rsid w:val="00AC625A"/>
    <w:rsid w:val="00AD14A9"/>
    <w:rsid w:val="00AD5283"/>
    <w:rsid w:val="00AD67D4"/>
    <w:rsid w:val="00AD7F86"/>
    <w:rsid w:val="00AE07DB"/>
    <w:rsid w:val="00AF4678"/>
    <w:rsid w:val="00AF5D75"/>
    <w:rsid w:val="00B0095A"/>
    <w:rsid w:val="00B01DC1"/>
    <w:rsid w:val="00B0400C"/>
    <w:rsid w:val="00B046ED"/>
    <w:rsid w:val="00B115B6"/>
    <w:rsid w:val="00B220BF"/>
    <w:rsid w:val="00B22E07"/>
    <w:rsid w:val="00B23A40"/>
    <w:rsid w:val="00B259FC"/>
    <w:rsid w:val="00B26DDE"/>
    <w:rsid w:val="00B32493"/>
    <w:rsid w:val="00B34A48"/>
    <w:rsid w:val="00B37471"/>
    <w:rsid w:val="00B41776"/>
    <w:rsid w:val="00B42430"/>
    <w:rsid w:val="00B429F0"/>
    <w:rsid w:val="00B44F70"/>
    <w:rsid w:val="00B46CA8"/>
    <w:rsid w:val="00B50042"/>
    <w:rsid w:val="00B509B0"/>
    <w:rsid w:val="00B52434"/>
    <w:rsid w:val="00B569DE"/>
    <w:rsid w:val="00B56A24"/>
    <w:rsid w:val="00B62FE0"/>
    <w:rsid w:val="00B64CB8"/>
    <w:rsid w:val="00B74CCE"/>
    <w:rsid w:val="00B76E85"/>
    <w:rsid w:val="00B76EB5"/>
    <w:rsid w:val="00B824B3"/>
    <w:rsid w:val="00B84271"/>
    <w:rsid w:val="00B853CF"/>
    <w:rsid w:val="00B87126"/>
    <w:rsid w:val="00BA0439"/>
    <w:rsid w:val="00BA2B30"/>
    <w:rsid w:val="00BA301E"/>
    <w:rsid w:val="00BA4AB8"/>
    <w:rsid w:val="00BA5202"/>
    <w:rsid w:val="00BB0C64"/>
    <w:rsid w:val="00BB1B56"/>
    <w:rsid w:val="00BB28BA"/>
    <w:rsid w:val="00BB2F6B"/>
    <w:rsid w:val="00BB3600"/>
    <w:rsid w:val="00BB597A"/>
    <w:rsid w:val="00BD2AA6"/>
    <w:rsid w:val="00BD64F4"/>
    <w:rsid w:val="00BD754E"/>
    <w:rsid w:val="00BE1DC7"/>
    <w:rsid w:val="00BF1800"/>
    <w:rsid w:val="00BF28ED"/>
    <w:rsid w:val="00BF2DDB"/>
    <w:rsid w:val="00C002EB"/>
    <w:rsid w:val="00C03C74"/>
    <w:rsid w:val="00C03FB7"/>
    <w:rsid w:val="00C06FEC"/>
    <w:rsid w:val="00C14DC9"/>
    <w:rsid w:val="00C21211"/>
    <w:rsid w:val="00C2431B"/>
    <w:rsid w:val="00C3509F"/>
    <w:rsid w:val="00C367AC"/>
    <w:rsid w:val="00C45C6D"/>
    <w:rsid w:val="00C47626"/>
    <w:rsid w:val="00C505DA"/>
    <w:rsid w:val="00C5217D"/>
    <w:rsid w:val="00C630A0"/>
    <w:rsid w:val="00C65AE1"/>
    <w:rsid w:val="00C67690"/>
    <w:rsid w:val="00C717C3"/>
    <w:rsid w:val="00C779D6"/>
    <w:rsid w:val="00C84814"/>
    <w:rsid w:val="00C87A1B"/>
    <w:rsid w:val="00C92E5F"/>
    <w:rsid w:val="00C93E88"/>
    <w:rsid w:val="00C940FE"/>
    <w:rsid w:val="00CA0755"/>
    <w:rsid w:val="00CA5DA4"/>
    <w:rsid w:val="00CA680A"/>
    <w:rsid w:val="00CB146A"/>
    <w:rsid w:val="00CB7673"/>
    <w:rsid w:val="00CC54F9"/>
    <w:rsid w:val="00CC71B8"/>
    <w:rsid w:val="00CD72D8"/>
    <w:rsid w:val="00CD7401"/>
    <w:rsid w:val="00CE277C"/>
    <w:rsid w:val="00CE41B4"/>
    <w:rsid w:val="00CE471F"/>
    <w:rsid w:val="00CE4F81"/>
    <w:rsid w:val="00CE5002"/>
    <w:rsid w:val="00CF4958"/>
    <w:rsid w:val="00CF652E"/>
    <w:rsid w:val="00D05253"/>
    <w:rsid w:val="00D05308"/>
    <w:rsid w:val="00D0685F"/>
    <w:rsid w:val="00D14A21"/>
    <w:rsid w:val="00D17E47"/>
    <w:rsid w:val="00D21240"/>
    <w:rsid w:val="00D21365"/>
    <w:rsid w:val="00D26512"/>
    <w:rsid w:val="00D3553A"/>
    <w:rsid w:val="00D42A61"/>
    <w:rsid w:val="00D42E5B"/>
    <w:rsid w:val="00D4496A"/>
    <w:rsid w:val="00D45135"/>
    <w:rsid w:val="00D54AD9"/>
    <w:rsid w:val="00D61A76"/>
    <w:rsid w:val="00D626CD"/>
    <w:rsid w:val="00D64676"/>
    <w:rsid w:val="00D649BE"/>
    <w:rsid w:val="00D65E5B"/>
    <w:rsid w:val="00D67DD4"/>
    <w:rsid w:val="00D70899"/>
    <w:rsid w:val="00D710B8"/>
    <w:rsid w:val="00D77AF3"/>
    <w:rsid w:val="00D828E5"/>
    <w:rsid w:val="00D8292D"/>
    <w:rsid w:val="00D848A0"/>
    <w:rsid w:val="00D848FB"/>
    <w:rsid w:val="00D87307"/>
    <w:rsid w:val="00D8742C"/>
    <w:rsid w:val="00D87B08"/>
    <w:rsid w:val="00D921C8"/>
    <w:rsid w:val="00D959C8"/>
    <w:rsid w:val="00DA01FB"/>
    <w:rsid w:val="00DA33E2"/>
    <w:rsid w:val="00DA37C6"/>
    <w:rsid w:val="00DA4C85"/>
    <w:rsid w:val="00DA4FBA"/>
    <w:rsid w:val="00DA4FDC"/>
    <w:rsid w:val="00DB0A0D"/>
    <w:rsid w:val="00DB1063"/>
    <w:rsid w:val="00DB1EF3"/>
    <w:rsid w:val="00DB2E3C"/>
    <w:rsid w:val="00DB381C"/>
    <w:rsid w:val="00DC0440"/>
    <w:rsid w:val="00DC35D6"/>
    <w:rsid w:val="00DC64E1"/>
    <w:rsid w:val="00DC6921"/>
    <w:rsid w:val="00DC6CDF"/>
    <w:rsid w:val="00DD2088"/>
    <w:rsid w:val="00DD4E9A"/>
    <w:rsid w:val="00DD4EB5"/>
    <w:rsid w:val="00DD69C7"/>
    <w:rsid w:val="00DD7E34"/>
    <w:rsid w:val="00DE449A"/>
    <w:rsid w:val="00DE5B0A"/>
    <w:rsid w:val="00DF19C9"/>
    <w:rsid w:val="00DF1E95"/>
    <w:rsid w:val="00E03CCA"/>
    <w:rsid w:val="00E04698"/>
    <w:rsid w:val="00E07751"/>
    <w:rsid w:val="00E142F5"/>
    <w:rsid w:val="00E17DE6"/>
    <w:rsid w:val="00E20DCF"/>
    <w:rsid w:val="00E21138"/>
    <w:rsid w:val="00E21AA4"/>
    <w:rsid w:val="00E31C83"/>
    <w:rsid w:val="00E34A52"/>
    <w:rsid w:val="00E41653"/>
    <w:rsid w:val="00E43894"/>
    <w:rsid w:val="00E50397"/>
    <w:rsid w:val="00E552B6"/>
    <w:rsid w:val="00E6112B"/>
    <w:rsid w:val="00E61853"/>
    <w:rsid w:val="00E621B7"/>
    <w:rsid w:val="00E666C9"/>
    <w:rsid w:val="00E70222"/>
    <w:rsid w:val="00E72BB8"/>
    <w:rsid w:val="00E744DE"/>
    <w:rsid w:val="00E7498A"/>
    <w:rsid w:val="00E75CB5"/>
    <w:rsid w:val="00E76649"/>
    <w:rsid w:val="00E80973"/>
    <w:rsid w:val="00E83971"/>
    <w:rsid w:val="00E85C6D"/>
    <w:rsid w:val="00E871FB"/>
    <w:rsid w:val="00E901C6"/>
    <w:rsid w:val="00E90519"/>
    <w:rsid w:val="00E95295"/>
    <w:rsid w:val="00EA185A"/>
    <w:rsid w:val="00EA1BED"/>
    <w:rsid w:val="00EA2047"/>
    <w:rsid w:val="00EA6126"/>
    <w:rsid w:val="00EC59F5"/>
    <w:rsid w:val="00EC65CC"/>
    <w:rsid w:val="00EC7149"/>
    <w:rsid w:val="00ED086A"/>
    <w:rsid w:val="00ED0A10"/>
    <w:rsid w:val="00ED2B2E"/>
    <w:rsid w:val="00ED30AD"/>
    <w:rsid w:val="00ED4554"/>
    <w:rsid w:val="00ED6D90"/>
    <w:rsid w:val="00ED75C3"/>
    <w:rsid w:val="00EE2019"/>
    <w:rsid w:val="00EE40DB"/>
    <w:rsid w:val="00EF43CA"/>
    <w:rsid w:val="00EF512C"/>
    <w:rsid w:val="00EF67E5"/>
    <w:rsid w:val="00F040B0"/>
    <w:rsid w:val="00F04624"/>
    <w:rsid w:val="00F04CFC"/>
    <w:rsid w:val="00F074E9"/>
    <w:rsid w:val="00F1087D"/>
    <w:rsid w:val="00F15B24"/>
    <w:rsid w:val="00F16E1E"/>
    <w:rsid w:val="00F205F8"/>
    <w:rsid w:val="00F23106"/>
    <w:rsid w:val="00F235AC"/>
    <w:rsid w:val="00F23DC1"/>
    <w:rsid w:val="00F2694B"/>
    <w:rsid w:val="00F32AF1"/>
    <w:rsid w:val="00F34CE3"/>
    <w:rsid w:val="00F37738"/>
    <w:rsid w:val="00F44F17"/>
    <w:rsid w:val="00F549EC"/>
    <w:rsid w:val="00F56065"/>
    <w:rsid w:val="00F56EAD"/>
    <w:rsid w:val="00F57CAB"/>
    <w:rsid w:val="00F6179E"/>
    <w:rsid w:val="00F619B1"/>
    <w:rsid w:val="00F64437"/>
    <w:rsid w:val="00F648B2"/>
    <w:rsid w:val="00F65B62"/>
    <w:rsid w:val="00F73D2E"/>
    <w:rsid w:val="00F82721"/>
    <w:rsid w:val="00F846D3"/>
    <w:rsid w:val="00F84CC7"/>
    <w:rsid w:val="00F8626B"/>
    <w:rsid w:val="00F86A87"/>
    <w:rsid w:val="00F9184B"/>
    <w:rsid w:val="00F91A56"/>
    <w:rsid w:val="00F93614"/>
    <w:rsid w:val="00F94929"/>
    <w:rsid w:val="00FA389E"/>
    <w:rsid w:val="00FA5595"/>
    <w:rsid w:val="00FA5A2C"/>
    <w:rsid w:val="00FA638E"/>
    <w:rsid w:val="00FB1A79"/>
    <w:rsid w:val="00FB46AF"/>
    <w:rsid w:val="00FC3CCE"/>
    <w:rsid w:val="00FC73E1"/>
    <w:rsid w:val="00FC73E6"/>
    <w:rsid w:val="00FD3351"/>
    <w:rsid w:val="00FE0C44"/>
    <w:rsid w:val="00FE252D"/>
    <w:rsid w:val="00FE70AB"/>
    <w:rsid w:val="00FE7424"/>
    <w:rsid w:val="00FE782D"/>
    <w:rsid w:val="00FF1F56"/>
    <w:rsid w:val="00FF3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7149"/>
  <w15:docId w15:val="{FDF43B62-6627-40AF-972D-756163327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84B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91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18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9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9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9184B"/>
    <w:pPr>
      <w:spacing w:after="160" w:line="259" w:lineRule="auto"/>
      <w:ind w:left="720"/>
      <w:contextualSpacing/>
    </w:pPr>
  </w:style>
  <w:style w:type="character" w:styleId="a7">
    <w:name w:val="Placeholder Text"/>
    <w:basedOn w:val="a0"/>
    <w:uiPriority w:val="99"/>
    <w:semiHidden/>
    <w:rsid w:val="00F9184B"/>
    <w:rPr>
      <w:color w:val="808080"/>
    </w:rPr>
  </w:style>
  <w:style w:type="numbering" w:customStyle="1" w:styleId="1">
    <w:name w:val="Нет списка1"/>
    <w:next w:val="a2"/>
    <w:uiPriority w:val="99"/>
    <w:semiHidden/>
    <w:unhideWhenUsed/>
    <w:rsid w:val="00F9184B"/>
  </w:style>
  <w:style w:type="paragraph" w:styleId="a8">
    <w:name w:val="No Spacing"/>
    <w:uiPriority w:val="1"/>
    <w:qFormat/>
    <w:rsid w:val="002212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2173</Words>
  <Characters>12389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cp:lastPrinted>2018-11-26T12:08:00Z</cp:lastPrinted>
  <dcterms:created xsi:type="dcterms:W3CDTF">2024-09-09T16:01:00Z</dcterms:created>
  <dcterms:modified xsi:type="dcterms:W3CDTF">2024-09-09T16:01:00Z</dcterms:modified>
</cp:coreProperties>
</file>